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4AA01" w14:textId="77777777" w:rsidR="00F81B2E" w:rsidRPr="006E08B4" w:rsidRDefault="00F81B2E" w:rsidP="00857452">
      <w:pPr>
        <w:jc w:val="both"/>
        <w:rPr>
          <w:i/>
          <w:i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</w:tblGrid>
      <w:tr w:rsidR="002671BA" w:rsidRPr="006E08B4" w14:paraId="710B7AB4" w14:textId="77777777" w:rsidTr="00DE02CD">
        <w:trPr>
          <w:trHeight w:val="567"/>
        </w:trPr>
        <w:tc>
          <w:tcPr>
            <w:tcW w:w="4536" w:type="dxa"/>
            <w:vAlign w:val="center"/>
          </w:tcPr>
          <w:p w14:paraId="2B59FA0F" w14:textId="77777777" w:rsidR="00DE02CD" w:rsidRDefault="00DE02CD" w:rsidP="006E08B4">
            <w:pPr>
              <w:jc w:val="center"/>
              <w:rPr>
                <w:sz w:val="16"/>
                <w:szCs w:val="16"/>
                <w:lang w:eastAsia="ar-SA"/>
              </w:rPr>
            </w:pPr>
          </w:p>
          <w:p w14:paraId="25EC7C52" w14:textId="77777777" w:rsidR="00DE02CD" w:rsidRDefault="00DE02CD" w:rsidP="006E08B4">
            <w:pPr>
              <w:jc w:val="center"/>
              <w:rPr>
                <w:sz w:val="16"/>
                <w:szCs w:val="16"/>
                <w:lang w:eastAsia="ar-SA"/>
              </w:rPr>
            </w:pPr>
          </w:p>
          <w:p w14:paraId="0FA3D152" w14:textId="77777777" w:rsidR="00DE02CD" w:rsidRDefault="00DE02CD" w:rsidP="006E08B4">
            <w:pPr>
              <w:jc w:val="center"/>
              <w:rPr>
                <w:sz w:val="16"/>
                <w:szCs w:val="16"/>
                <w:lang w:eastAsia="ar-SA"/>
              </w:rPr>
            </w:pPr>
          </w:p>
          <w:p w14:paraId="51237EAF" w14:textId="77777777" w:rsidR="00DE02CD" w:rsidRDefault="00DE02CD" w:rsidP="006E08B4">
            <w:pPr>
              <w:jc w:val="center"/>
              <w:rPr>
                <w:sz w:val="16"/>
                <w:szCs w:val="16"/>
                <w:lang w:eastAsia="ar-SA"/>
              </w:rPr>
            </w:pPr>
          </w:p>
          <w:p w14:paraId="28F5996C" w14:textId="58329F45" w:rsidR="002671BA" w:rsidRPr="006E08B4" w:rsidRDefault="002671BA" w:rsidP="006E08B4">
            <w:pPr>
              <w:jc w:val="center"/>
              <w:rPr>
                <w:szCs w:val="24"/>
                <w:lang w:eastAsia="ar-SA"/>
              </w:rPr>
            </w:pPr>
            <w:r w:rsidRPr="006E08B4">
              <w:rPr>
                <w:sz w:val="16"/>
                <w:szCs w:val="16"/>
                <w:lang w:eastAsia="ar-SA"/>
              </w:rPr>
              <w:t>………………………………………………………………………</w:t>
            </w:r>
            <w:r w:rsidRPr="006E08B4">
              <w:rPr>
                <w:sz w:val="16"/>
                <w:szCs w:val="16"/>
                <w:lang w:eastAsia="ar-SA"/>
              </w:rPr>
              <w:br/>
            </w:r>
            <w:r w:rsidR="00DE02CD" w:rsidRPr="00DE02CD">
              <w:rPr>
                <w:sz w:val="20"/>
                <w:lang w:eastAsia="ar-SA"/>
              </w:rPr>
              <w:t>Wykonawca</w:t>
            </w:r>
          </w:p>
        </w:tc>
      </w:tr>
    </w:tbl>
    <w:p w14:paraId="6ACF0878" w14:textId="77777777" w:rsidR="002671BA" w:rsidRPr="006E08B4" w:rsidRDefault="002671BA" w:rsidP="00B10D55">
      <w:pPr>
        <w:keepNext/>
        <w:jc w:val="center"/>
        <w:outlineLvl w:val="0"/>
        <w:rPr>
          <w:b/>
          <w:sz w:val="32"/>
          <w:szCs w:val="32"/>
        </w:rPr>
      </w:pPr>
    </w:p>
    <w:p w14:paraId="3BC7DEFF" w14:textId="77777777" w:rsidR="002671BA" w:rsidRPr="006E08B4" w:rsidRDefault="002671BA" w:rsidP="00B10D55">
      <w:pPr>
        <w:keepNext/>
        <w:jc w:val="center"/>
        <w:outlineLvl w:val="0"/>
        <w:rPr>
          <w:b/>
          <w:sz w:val="32"/>
          <w:szCs w:val="32"/>
        </w:rPr>
      </w:pPr>
    </w:p>
    <w:p w14:paraId="2F9D71FD" w14:textId="77777777" w:rsidR="002671BA" w:rsidRPr="006E08B4" w:rsidRDefault="002671BA" w:rsidP="00B10D55">
      <w:pPr>
        <w:keepNext/>
        <w:jc w:val="center"/>
        <w:outlineLvl w:val="0"/>
        <w:rPr>
          <w:b/>
          <w:sz w:val="32"/>
          <w:szCs w:val="32"/>
        </w:rPr>
      </w:pPr>
    </w:p>
    <w:p w14:paraId="71300318" w14:textId="77777777" w:rsidR="002671BA" w:rsidRPr="006E08B4" w:rsidRDefault="002671BA" w:rsidP="00B10D55">
      <w:pPr>
        <w:keepNext/>
        <w:jc w:val="center"/>
        <w:outlineLvl w:val="0"/>
        <w:rPr>
          <w:b/>
          <w:sz w:val="32"/>
          <w:szCs w:val="32"/>
        </w:rPr>
      </w:pPr>
    </w:p>
    <w:p w14:paraId="4F96B2D1" w14:textId="77777777" w:rsidR="002671BA" w:rsidRPr="006E08B4" w:rsidRDefault="002671BA" w:rsidP="002671BA">
      <w:pPr>
        <w:keepNext/>
        <w:outlineLvl w:val="0"/>
        <w:rPr>
          <w:b/>
          <w:sz w:val="32"/>
          <w:szCs w:val="32"/>
        </w:rPr>
      </w:pPr>
    </w:p>
    <w:p w14:paraId="15F1AAC4" w14:textId="77777777" w:rsidR="002671BA" w:rsidRPr="006E08B4" w:rsidRDefault="002671BA" w:rsidP="00B10D55">
      <w:pPr>
        <w:keepNext/>
        <w:jc w:val="center"/>
        <w:outlineLvl w:val="0"/>
        <w:rPr>
          <w:b/>
          <w:sz w:val="32"/>
          <w:szCs w:val="32"/>
        </w:rPr>
      </w:pPr>
    </w:p>
    <w:p w14:paraId="610C4C80" w14:textId="6356D9E2" w:rsidR="00B10D55" w:rsidRPr="006E08B4" w:rsidRDefault="00B10D55" w:rsidP="00B10D55">
      <w:pPr>
        <w:keepNext/>
        <w:jc w:val="center"/>
        <w:outlineLvl w:val="0"/>
        <w:rPr>
          <w:b/>
          <w:sz w:val="20"/>
        </w:rPr>
      </w:pPr>
      <w:r w:rsidRPr="006E08B4">
        <w:rPr>
          <w:b/>
          <w:sz w:val="20"/>
        </w:rPr>
        <w:t>WYKAZ OSÓB</w:t>
      </w:r>
      <w:r w:rsidRPr="006E08B4">
        <w:rPr>
          <w:b/>
          <w:bCs/>
          <w:sz w:val="20"/>
          <w:vertAlign w:val="superscript"/>
        </w:rPr>
        <w:t xml:space="preserve"> </w:t>
      </w:r>
    </w:p>
    <w:p w14:paraId="2FDFB054" w14:textId="77777777" w:rsidR="00B10D55" w:rsidRPr="006E08B4" w:rsidRDefault="00B10D55" w:rsidP="00B10D55">
      <w:pPr>
        <w:jc w:val="both"/>
        <w:rPr>
          <w:sz w:val="20"/>
        </w:rPr>
      </w:pPr>
    </w:p>
    <w:p w14:paraId="37F75FCF" w14:textId="18CCBDBC" w:rsidR="00256497" w:rsidRPr="002A1A44" w:rsidRDefault="006E08B4" w:rsidP="002A1A44">
      <w:pPr>
        <w:suppressAutoHyphens w:val="0"/>
        <w:spacing w:before="100" w:beforeAutospacing="1" w:after="75"/>
        <w:contextualSpacing/>
        <w:jc w:val="both"/>
        <w:rPr>
          <w:b/>
          <w:bCs/>
          <w:sz w:val="22"/>
          <w:szCs w:val="22"/>
          <w:lang w:eastAsia="en-US"/>
        </w:rPr>
      </w:pPr>
      <w:r w:rsidRPr="002A1A44">
        <w:rPr>
          <w:bCs/>
          <w:sz w:val="22"/>
          <w:szCs w:val="22"/>
        </w:rPr>
        <w:t>d</w:t>
      </w:r>
      <w:r w:rsidR="002671BA" w:rsidRPr="002A1A44">
        <w:rPr>
          <w:bCs/>
          <w:sz w:val="22"/>
          <w:szCs w:val="22"/>
        </w:rPr>
        <w:t>otyczy</w:t>
      </w:r>
      <w:r w:rsidRPr="002A1A44">
        <w:rPr>
          <w:bCs/>
          <w:sz w:val="22"/>
          <w:szCs w:val="22"/>
        </w:rPr>
        <w:t>:</w:t>
      </w:r>
      <w:r w:rsidR="002671BA" w:rsidRPr="002A1A44">
        <w:rPr>
          <w:bCs/>
          <w:sz w:val="22"/>
          <w:szCs w:val="22"/>
        </w:rPr>
        <w:t xml:space="preserve"> </w:t>
      </w:r>
      <w:r w:rsidRPr="002A1A44">
        <w:rPr>
          <w:bCs/>
          <w:sz w:val="22"/>
          <w:szCs w:val="22"/>
        </w:rPr>
        <w:t xml:space="preserve"> </w:t>
      </w:r>
      <w:r w:rsidR="00256497" w:rsidRPr="002A1A44">
        <w:rPr>
          <w:b/>
          <w:bCs/>
          <w:sz w:val="22"/>
          <w:szCs w:val="22"/>
          <w:lang w:eastAsia="en-US"/>
        </w:rPr>
        <w:t xml:space="preserve">Naprawa  budowli piętrzących na rz. Ciek od Zwierzyńca (5 przepustów z piętrzeniem, </w:t>
      </w:r>
      <w:r w:rsidRPr="002A1A44">
        <w:rPr>
          <w:b/>
          <w:bCs/>
          <w:sz w:val="22"/>
          <w:szCs w:val="22"/>
          <w:lang w:eastAsia="en-US"/>
        </w:rPr>
        <w:br/>
      </w:r>
      <w:r w:rsidR="00256497" w:rsidRPr="002A1A44">
        <w:rPr>
          <w:b/>
          <w:bCs/>
          <w:sz w:val="22"/>
          <w:szCs w:val="22"/>
          <w:lang w:eastAsia="en-US"/>
        </w:rPr>
        <w:t xml:space="preserve">1 zastawka), nr postępowania: </w:t>
      </w:r>
      <w:r w:rsidR="002A1A44" w:rsidRPr="002A1A44">
        <w:rPr>
          <w:rFonts w:cstheme="minorHAnsi"/>
          <w:b/>
          <w:bCs/>
          <w:i/>
          <w:iCs/>
          <w:sz w:val="22"/>
          <w:szCs w:val="22"/>
        </w:rPr>
        <w:t>W.ROZ.270.3.104.2026</w:t>
      </w:r>
      <w:r w:rsidR="002A1A44" w:rsidRPr="002A1A44">
        <w:rPr>
          <w:rFonts w:cstheme="minorHAnsi"/>
          <w:b/>
          <w:bCs/>
          <w:i/>
          <w:iCs/>
          <w:sz w:val="22"/>
          <w:szCs w:val="22"/>
        </w:rPr>
        <w:t xml:space="preserve">, </w:t>
      </w:r>
      <w:r w:rsidR="00256497" w:rsidRPr="002A1A44">
        <w:rPr>
          <w:b/>
          <w:bCs/>
          <w:sz w:val="22"/>
          <w:szCs w:val="22"/>
          <w:lang w:eastAsia="en-US"/>
        </w:rPr>
        <w:t>w zakresie dotyczącym: Naprawa  budowli piętrzących na rz. Ciek od Zwierzyńca</w:t>
      </w:r>
    </w:p>
    <w:p w14:paraId="195E2B45" w14:textId="77777777" w:rsidR="006E08B4" w:rsidRPr="006E08B4" w:rsidRDefault="006E08B4" w:rsidP="00256497">
      <w:pPr>
        <w:shd w:val="clear" w:color="auto" w:fill="FFFFFF"/>
        <w:tabs>
          <w:tab w:val="left" w:pos="0"/>
          <w:tab w:val="left" w:pos="284"/>
          <w:tab w:val="left" w:leader="dot" w:pos="9639"/>
        </w:tabs>
        <w:suppressAutoHyphens w:val="0"/>
        <w:ind w:right="-2"/>
        <w:jc w:val="both"/>
        <w:rPr>
          <w:b/>
          <w:bCs/>
          <w:sz w:val="22"/>
          <w:szCs w:val="22"/>
          <w:lang w:eastAsia="en-US"/>
        </w:rPr>
      </w:pPr>
    </w:p>
    <w:p w14:paraId="305BDD75" w14:textId="4D3C3632" w:rsidR="00B10D55" w:rsidRPr="006E08B4" w:rsidRDefault="00B10D55" w:rsidP="002671BA">
      <w:pPr>
        <w:pStyle w:val="pkt"/>
        <w:widowControl w:val="0"/>
        <w:spacing w:before="0" w:after="0"/>
        <w:ind w:left="142" w:hanging="142"/>
        <w:rPr>
          <w:bCs/>
          <w:sz w:val="22"/>
          <w:szCs w:val="22"/>
        </w:rPr>
      </w:pPr>
      <w:r w:rsidRPr="006E08B4">
        <w:rPr>
          <w:sz w:val="22"/>
          <w:szCs w:val="22"/>
        </w:rPr>
        <w:t xml:space="preserve">-  </w:t>
      </w:r>
      <w:r w:rsidRPr="006E08B4">
        <w:rPr>
          <w:bCs/>
          <w:sz w:val="22"/>
          <w:szCs w:val="22"/>
        </w:rPr>
        <w:t>dla potwierdzenia spełnienia warunku określonego w pkt 6.</w:t>
      </w:r>
      <w:r w:rsidR="002671BA" w:rsidRPr="006E08B4">
        <w:rPr>
          <w:bCs/>
          <w:sz w:val="22"/>
          <w:szCs w:val="22"/>
        </w:rPr>
        <w:t>2</w:t>
      </w:r>
      <w:r w:rsidRPr="006E08B4">
        <w:rPr>
          <w:bCs/>
          <w:sz w:val="22"/>
          <w:szCs w:val="22"/>
        </w:rPr>
        <w:t>. ZAPYTANIA OFERTOWEGO</w:t>
      </w:r>
      <w:r w:rsidRPr="006E08B4">
        <w:rPr>
          <w:sz w:val="22"/>
          <w:szCs w:val="22"/>
        </w:rPr>
        <w:t>:</w:t>
      </w:r>
    </w:p>
    <w:p w14:paraId="21AC06AA" w14:textId="77777777" w:rsidR="00B10D55" w:rsidRPr="006E08B4" w:rsidRDefault="00B10D55" w:rsidP="00B10D55">
      <w:pPr>
        <w:contextualSpacing/>
        <w:jc w:val="both"/>
        <w:rPr>
          <w:sz w:val="20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88"/>
        <w:gridCol w:w="2268"/>
        <w:gridCol w:w="1529"/>
        <w:gridCol w:w="1447"/>
        <w:gridCol w:w="1820"/>
      </w:tblGrid>
      <w:tr w:rsidR="00B10D55" w:rsidRPr="006E08B4" w14:paraId="1D1CEEDB" w14:textId="77777777" w:rsidTr="00666C6C">
        <w:trPr>
          <w:trHeight w:val="1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88711C" w14:textId="77777777" w:rsidR="00B10D55" w:rsidRPr="006E08B4" w:rsidRDefault="00B10D55" w:rsidP="00666C6C">
            <w:pPr>
              <w:tabs>
                <w:tab w:val="left" w:pos="460"/>
                <w:tab w:val="left" w:pos="568"/>
              </w:tabs>
              <w:ind w:left="-141"/>
              <w:jc w:val="center"/>
              <w:rPr>
                <w:sz w:val="20"/>
              </w:rPr>
            </w:pPr>
            <w:r w:rsidRPr="006E08B4">
              <w:rPr>
                <w:sz w:val="20"/>
              </w:rPr>
              <w:t>Lp.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6838B5" w14:textId="77777777" w:rsidR="00B10D55" w:rsidRPr="006E08B4" w:rsidRDefault="00B10D55" w:rsidP="00666C6C">
            <w:pPr>
              <w:contextualSpacing/>
              <w:jc w:val="center"/>
              <w:rPr>
                <w:sz w:val="20"/>
              </w:rPr>
            </w:pPr>
            <w:r w:rsidRPr="006E08B4">
              <w:rPr>
                <w:sz w:val="20"/>
              </w:rPr>
              <w:t xml:space="preserve">Imię </w:t>
            </w:r>
          </w:p>
          <w:p w14:paraId="0954430F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sz w:val="20"/>
              </w:rPr>
              <w:t>i nazwisko</w:t>
            </w:r>
          </w:p>
          <w:p w14:paraId="3051966E" w14:textId="46E9A333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04CC3C" w14:textId="77777777" w:rsidR="00B10D55" w:rsidRPr="006E08B4" w:rsidRDefault="00B10D55" w:rsidP="00666C6C">
            <w:pPr>
              <w:jc w:val="center"/>
              <w:rPr>
                <w:bCs/>
                <w:color w:val="000000"/>
                <w:sz w:val="20"/>
              </w:rPr>
            </w:pPr>
            <w:r w:rsidRPr="006E08B4">
              <w:rPr>
                <w:bCs/>
                <w:color w:val="000000"/>
                <w:sz w:val="20"/>
              </w:rPr>
              <w:t xml:space="preserve">Posiadane </w:t>
            </w:r>
          </w:p>
          <w:p w14:paraId="641BE9B5" w14:textId="77777777" w:rsidR="00B10D55" w:rsidRPr="006E08B4" w:rsidRDefault="00B10D55" w:rsidP="00666C6C">
            <w:pPr>
              <w:jc w:val="center"/>
              <w:rPr>
                <w:bCs/>
                <w:color w:val="000000"/>
                <w:sz w:val="20"/>
              </w:rPr>
            </w:pPr>
            <w:r w:rsidRPr="006E08B4">
              <w:rPr>
                <w:bCs/>
                <w:color w:val="000000"/>
                <w:sz w:val="20"/>
              </w:rPr>
              <w:t xml:space="preserve">kwalifikacje zawodowe  </w:t>
            </w:r>
          </w:p>
          <w:p w14:paraId="1DE1A710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bCs/>
                <w:color w:val="000000"/>
                <w:sz w:val="20"/>
              </w:rPr>
              <w:t>(wykształcenie, uprawnienia)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D2D046" w14:textId="77777777" w:rsidR="00B10D55" w:rsidRPr="006E08B4" w:rsidRDefault="00B10D55" w:rsidP="00666C6C">
            <w:pPr>
              <w:jc w:val="center"/>
              <w:rPr>
                <w:color w:val="000000"/>
                <w:sz w:val="20"/>
              </w:rPr>
            </w:pPr>
            <w:proofErr w:type="spellStart"/>
            <w:r w:rsidRPr="006E08B4">
              <w:rPr>
                <w:color w:val="000000"/>
                <w:sz w:val="20"/>
              </w:rPr>
              <w:t>Doświa-dczenie</w:t>
            </w:r>
            <w:proofErr w:type="spellEnd"/>
            <w:r w:rsidRPr="006E08B4">
              <w:rPr>
                <w:color w:val="000000"/>
                <w:sz w:val="20"/>
              </w:rPr>
              <w:t xml:space="preserve"> </w:t>
            </w:r>
          </w:p>
          <w:p w14:paraId="568D07DD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color w:val="000000"/>
                <w:sz w:val="20"/>
              </w:rPr>
              <w:t>(lata)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737BA1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color w:val="000000"/>
                <w:sz w:val="20"/>
              </w:rPr>
              <w:t>Zakres wykonywa-</w:t>
            </w:r>
            <w:proofErr w:type="spellStart"/>
            <w:r w:rsidRPr="006E08B4">
              <w:rPr>
                <w:color w:val="000000"/>
                <w:sz w:val="20"/>
              </w:rPr>
              <w:t>nych</w:t>
            </w:r>
            <w:proofErr w:type="spellEnd"/>
            <w:r w:rsidRPr="006E08B4">
              <w:rPr>
                <w:color w:val="000000"/>
                <w:sz w:val="20"/>
              </w:rPr>
              <w:t xml:space="preserve"> czynności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5AC13B" w14:textId="77777777" w:rsidR="00B10D55" w:rsidRPr="006E08B4" w:rsidRDefault="00B10D55" w:rsidP="00666C6C">
            <w:pPr>
              <w:jc w:val="center"/>
              <w:rPr>
                <w:color w:val="000000"/>
                <w:sz w:val="20"/>
              </w:rPr>
            </w:pPr>
            <w:r w:rsidRPr="006E08B4">
              <w:rPr>
                <w:color w:val="000000"/>
                <w:sz w:val="20"/>
              </w:rPr>
              <w:t xml:space="preserve">Informacja </w:t>
            </w:r>
          </w:p>
          <w:p w14:paraId="6CB3C414" w14:textId="77777777" w:rsidR="00B10D55" w:rsidRPr="006E08B4" w:rsidRDefault="00B10D55" w:rsidP="00666C6C">
            <w:pPr>
              <w:jc w:val="center"/>
              <w:rPr>
                <w:color w:val="000000"/>
                <w:sz w:val="20"/>
              </w:rPr>
            </w:pPr>
            <w:r w:rsidRPr="006E08B4">
              <w:rPr>
                <w:color w:val="000000"/>
                <w:sz w:val="20"/>
              </w:rPr>
              <w:t xml:space="preserve">o podstawie do dysponowania </w:t>
            </w:r>
          </w:p>
          <w:p w14:paraId="477636B1" w14:textId="7334A709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color w:val="000000"/>
                <w:sz w:val="20"/>
              </w:rPr>
              <w:t>tymi osobami*</w:t>
            </w:r>
            <w:r w:rsidR="005319C4" w:rsidRPr="006E08B4">
              <w:rPr>
                <w:color w:val="000000"/>
                <w:sz w:val="20"/>
              </w:rPr>
              <w:t>*</w:t>
            </w:r>
          </w:p>
        </w:tc>
      </w:tr>
      <w:tr w:rsidR="00B10D55" w:rsidRPr="006E08B4" w14:paraId="3BE40D49" w14:textId="77777777" w:rsidTr="00666C6C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1721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sz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4973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6904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sz w:val="20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86AE" w14:textId="77777777" w:rsidR="00B10D55" w:rsidRPr="006E08B4" w:rsidRDefault="00B10D55" w:rsidP="00666C6C">
            <w:pPr>
              <w:tabs>
                <w:tab w:val="left" w:pos="0"/>
                <w:tab w:val="left" w:pos="1026"/>
              </w:tabs>
              <w:jc w:val="center"/>
              <w:rPr>
                <w:sz w:val="20"/>
              </w:rPr>
            </w:pPr>
            <w:r w:rsidRPr="006E08B4">
              <w:rPr>
                <w:sz w:val="20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C54F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sz w:val="20"/>
              </w:rP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4A88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sz w:val="20"/>
              </w:rPr>
              <w:t>6</w:t>
            </w:r>
          </w:p>
        </w:tc>
      </w:tr>
      <w:tr w:rsidR="00B10D55" w:rsidRPr="006E08B4" w14:paraId="6DE74892" w14:textId="77777777" w:rsidTr="003F2C54">
        <w:trPr>
          <w:trHeight w:val="5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871B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sz w:val="20"/>
              </w:rPr>
              <w:t>1.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A141" w14:textId="77777777" w:rsidR="00B10D55" w:rsidRPr="006E08B4" w:rsidRDefault="00B10D55" w:rsidP="00057672">
            <w:pPr>
              <w:tabs>
                <w:tab w:val="left" w:pos="426"/>
              </w:tabs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3292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03E5" w14:textId="77777777" w:rsidR="00B10D55" w:rsidRPr="006E08B4" w:rsidRDefault="00B10D55" w:rsidP="00666C6C">
            <w:pPr>
              <w:tabs>
                <w:tab w:val="left" w:pos="0"/>
                <w:tab w:val="left" w:pos="1026"/>
              </w:tabs>
              <w:jc w:val="center"/>
              <w:rPr>
                <w:sz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67E0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9D45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  <w:p w14:paraId="47922FF1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  <w:p w14:paraId="4E45FC27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</w:tc>
      </w:tr>
      <w:tr w:rsidR="00B10D55" w:rsidRPr="006E08B4" w14:paraId="48F2A981" w14:textId="77777777" w:rsidTr="003F2C54">
        <w:trPr>
          <w:trHeight w:val="5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F229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  <w:r w:rsidRPr="006E08B4">
              <w:rPr>
                <w:sz w:val="20"/>
              </w:rPr>
              <w:t>2.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091A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  <w:p w14:paraId="28D40E1A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  <w:p w14:paraId="6A2DC53F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  <w:p w14:paraId="78F4FEDD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6396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62B6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533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bCs/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8180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  <w:p w14:paraId="6278DB86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  <w:p w14:paraId="518A7D38" w14:textId="77777777" w:rsidR="00B10D55" w:rsidRPr="006E08B4" w:rsidRDefault="00B10D55" w:rsidP="00666C6C">
            <w:pPr>
              <w:tabs>
                <w:tab w:val="left" w:pos="426"/>
              </w:tabs>
              <w:jc w:val="center"/>
              <w:rPr>
                <w:sz w:val="20"/>
              </w:rPr>
            </w:pPr>
          </w:p>
        </w:tc>
      </w:tr>
    </w:tbl>
    <w:p w14:paraId="205DA3BD" w14:textId="77777777" w:rsidR="00B10D55" w:rsidRPr="006E08B4" w:rsidRDefault="00B10D55" w:rsidP="00B10D55">
      <w:pPr>
        <w:contextualSpacing/>
        <w:jc w:val="both"/>
      </w:pPr>
    </w:p>
    <w:p w14:paraId="435F5663" w14:textId="77777777" w:rsidR="00B10D55" w:rsidRPr="006E08B4" w:rsidRDefault="00B10D55" w:rsidP="00B10D55">
      <w:pPr>
        <w:contextualSpacing/>
        <w:jc w:val="both"/>
      </w:pPr>
    </w:p>
    <w:p w14:paraId="3B81EDCE" w14:textId="77777777" w:rsidR="00B10D55" w:rsidRPr="006E08B4" w:rsidRDefault="00B10D55" w:rsidP="00B10D55">
      <w:pPr>
        <w:contextualSpacing/>
        <w:jc w:val="both"/>
      </w:pPr>
    </w:p>
    <w:tbl>
      <w:tblPr>
        <w:tblW w:w="9912" w:type="dxa"/>
        <w:tblLayout w:type="fixed"/>
        <w:tblLook w:val="01E0" w:firstRow="1" w:lastRow="1" w:firstColumn="1" w:lastColumn="1" w:noHBand="0" w:noVBand="0"/>
      </w:tblPr>
      <w:tblGrid>
        <w:gridCol w:w="3888"/>
        <w:gridCol w:w="6024"/>
      </w:tblGrid>
      <w:tr w:rsidR="00B10D55" w:rsidRPr="006E08B4" w14:paraId="2A49D0A1" w14:textId="77777777" w:rsidTr="00666C6C">
        <w:tc>
          <w:tcPr>
            <w:tcW w:w="3888" w:type="dxa"/>
            <w:vAlign w:val="center"/>
          </w:tcPr>
          <w:p w14:paraId="028CC983" w14:textId="291500A5" w:rsidR="00B10D55" w:rsidRPr="006E08B4" w:rsidRDefault="00B10D55" w:rsidP="00666C6C"/>
        </w:tc>
        <w:tc>
          <w:tcPr>
            <w:tcW w:w="6024" w:type="dxa"/>
            <w:vAlign w:val="center"/>
          </w:tcPr>
          <w:p w14:paraId="6E1B599D" w14:textId="77777777" w:rsidR="00B10D55" w:rsidRPr="006E08B4" w:rsidRDefault="00B10D55" w:rsidP="002671BA">
            <w:pPr>
              <w:jc w:val="center"/>
            </w:pPr>
            <w:r w:rsidRPr="006E08B4">
              <w:t>.................................................................</w:t>
            </w:r>
          </w:p>
        </w:tc>
      </w:tr>
      <w:tr w:rsidR="00B10D55" w:rsidRPr="006E08B4" w14:paraId="30D17F80" w14:textId="77777777" w:rsidTr="00666C6C">
        <w:tc>
          <w:tcPr>
            <w:tcW w:w="3888" w:type="dxa"/>
            <w:vAlign w:val="center"/>
          </w:tcPr>
          <w:p w14:paraId="6CD56CF4" w14:textId="25C686F8" w:rsidR="00B10D55" w:rsidRPr="006E08B4" w:rsidRDefault="00B10D55" w:rsidP="007D6FD1">
            <w:pPr>
              <w:rPr>
                <w:sz w:val="20"/>
              </w:rPr>
            </w:pPr>
          </w:p>
        </w:tc>
        <w:tc>
          <w:tcPr>
            <w:tcW w:w="6024" w:type="dxa"/>
          </w:tcPr>
          <w:p w14:paraId="52C1BCE2" w14:textId="714B1C14" w:rsidR="00B10D55" w:rsidRPr="006E08B4" w:rsidRDefault="00DE02CD" w:rsidP="002671BA">
            <w:pPr>
              <w:snapToGrid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Data i podpis</w:t>
            </w:r>
          </w:p>
          <w:p w14:paraId="6D7807D6" w14:textId="6C498B96" w:rsidR="00B10D55" w:rsidRPr="006E08B4" w:rsidRDefault="00B10D55" w:rsidP="002671BA">
            <w:pPr>
              <w:jc w:val="center"/>
              <w:rPr>
                <w:b/>
                <w:bCs/>
                <w:sz w:val="20"/>
              </w:rPr>
            </w:pPr>
          </w:p>
        </w:tc>
      </w:tr>
    </w:tbl>
    <w:p w14:paraId="7015148F" w14:textId="77777777" w:rsidR="00B10D55" w:rsidRPr="006E08B4" w:rsidRDefault="00B10D55" w:rsidP="00B10D55">
      <w:pPr>
        <w:pStyle w:val="Tekstprzypisudolnego"/>
        <w:rPr>
          <w:b/>
          <w:bCs/>
          <w:vertAlign w:val="superscript"/>
        </w:rPr>
      </w:pPr>
      <w:r w:rsidRPr="006E08B4">
        <w:rPr>
          <w:b/>
          <w:bCs/>
          <w:vertAlign w:val="superscript"/>
        </w:rPr>
        <w:t xml:space="preserve"> </w:t>
      </w:r>
    </w:p>
    <w:p w14:paraId="4264FBB4" w14:textId="77777777" w:rsidR="002671BA" w:rsidRPr="006E08B4" w:rsidRDefault="002671BA" w:rsidP="00B10D55">
      <w:pPr>
        <w:pStyle w:val="Tekstprzypisudolnego"/>
        <w:rPr>
          <w:b/>
          <w:bCs/>
          <w:vertAlign w:val="superscript"/>
        </w:rPr>
      </w:pPr>
    </w:p>
    <w:p w14:paraId="539478D5" w14:textId="77777777" w:rsidR="002671BA" w:rsidRPr="006E08B4" w:rsidRDefault="002671BA" w:rsidP="00B10D55">
      <w:pPr>
        <w:pStyle w:val="Tekstprzypisudolnego"/>
        <w:rPr>
          <w:b/>
          <w:bCs/>
          <w:sz w:val="18"/>
          <w:szCs w:val="18"/>
          <w:vertAlign w:val="superscript"/>
        </w:rPr>
      </w:pPr>
    </w:p>
    <w:p w14:paraId="63F4BCB0" w14:textId="77777777" w:rsidR="002671BA" w:rsidRPr="006E08B4" w:rsidRDefault="002671BA" w:rsidP="00B10D55">
      <w:pPr>
        <w:pStyle w:val="Tekstprzypisudolnego"/>
        <w:rPr>
          <w:b/>
          <w:bCs/>
          <w:sz w:val="18"/>
          <w:szCs w:val="18"/>
          <w:vertAlign w:val="superscript"/>
        </w:rPr>
      </w:pPr>
    </w:p>
    <w:p w14:paraId="39248859" w14:textId="77777777" w:rsidR="002671BA" w:rsidRPr="006E08B4" w:rsidRDefault="002671BA" w:rsidP="00B10D55">
      <w:pPr>
        <w:pStyle w:val="Tekstprzypisudolnego"/>
        <w:rPr>
          <w:b/>
          <w:bCs/>
          <w:sz w:val="18"/>
          <w:szCs w:val="18"/>
          <w:vertAlign w:val="superscript"/>
        </w:rPr>
      </w:pPr>
    </w:p>
    <w:p w14:paraId="2355129A" w14:textId="77777777" w:rsidR="002671BA" w:rsidRPr="006E08B4" w:rsidRDefault="002671BA" w:rsidP="00B10D55">
      <w:pPr>
        <w:pStyle w:val="Tekstprzypisudolnego"/>
        <w:rPr>
          <w:b/>
          <w:bCs/>
          <w:sz w:val="18"/>
          <w:szCs w:val="18"/>
          <w:vertAlign w:val="superscript"/>
        </w:rPr>
      </w:pPr>
    </w:p>
    <w:p w14:paraId="73C2A197" w14:textId="77777777" w:rsidR="00B10D55" w:rsidRPr="006E08B4" w:rsidRDefault="00B10D55" w:rsidP="00B10D55">
      <w:pPr>
        <w:jc w:val="both"/>
        <w:rPr>
          <w:sz w:val="18"/>
          <w:szCs w:val="18"/>
          <w:lang w:eastAsia="ar-SA"/>
        </w:rPr>
      </w:pPr>
    </w:p>
    <w:p w14:paraId="0CBE1093" w14:textId="56EF030A" w:rsidR="00B10D55" w:rsidRPr="006E08B4" w:rsidRDefault="00B10D55" w:rsidP="00B10D55">
      <w:pPr>
        <w:jc w:val="both"/>
        <w:rPr>
          <w:sz w:val="16"/>
          <w:szCs w:val="16"/>
          <w:lang w:eastAsia="ar-SA"/>
        </w:rPr>
      </w:pPr>
      <w:r w:rsidRPr="006E08B4">
        <w:rPr>
          <w:b/>
          <w:sz w:val="16"/>
          <w:szCs w:val="16"/>
          <w:lang w:eastAsia="ar-SA"/>
        </w:rPr>
        <w:t>*</w:t>
      </w:r>
      <w:r w:rsidR="005319C4" w:rsidRPr="006E08B4">
        <w:rPr>
          <w:b/>
          <w:sz w:val="16"/>
          <w:szCs w:val="16"/>
          <w:lang w:eastAsia="ar-SA"/>
        </w:rPr>
        <w:t>*</w:t>
      </w:r>
      <w:r w:rsidRPr="006E08B4">
        <w:rPr>
          <w:b/>
          <w:sz w:val="16"/>
          <w:szCs w:val="16"/>
          <w:lang w:eastAsia="ar-SA"/>
        </w:rPr>
        <w:t>Dysponowanie bezpośrednie</w:t>
      </w:r>
      <w:r w:rsidRPr="006E08B4">
        <w:rPr>
          <w:sz w:val="16"/>
          <w:szCs w:val="16"/>
          <w:lang w:eastAsia="ar-SA"/>
        </w:rPr>
        <w:t xml:space="preserve"> - gdy tytułem prawnym do powoływania się przez Wykonawcę na dysponowanie osobami zdolnymi</w:t>
      </w:r>
      <w:r w:rsidR="003F2C54" w:rsidRPr="006E08B4">
        <w:rPr>
          <w:sz w:val="16"/>
          <w:szCs w:val="16"/>
          <w:lang w:eastAsia="ar-SA"/>
        </w:rPr>
        <w:br/>
      </w:r>
      <w:r w:rsidRPr="006E08B4">
        <w:rPr>
          <w:sz w:val="16"/>
          <w:szCs w:val="16"/>
          <w:lang w:eastAsia="ar-SA"/>
        </w:rPr>
        <w:t>do wykonania zamówienia jest stosunek prawny istniejący bezpośrednio pomiędzy Wykonawcą a osobą, na dysponowanie której Wykonawca się powołuje; przy czym bez znaczenia jest tutaj charakter prawny takiego stosunku (np. umowa o pracę, umowa zlecenie).</w:t>
      </w:r>
    </w:p>
    <w:p w14:paraId="4BC0E081" w14:textId="047CE2DB" w:rsidR="005319C4" w:rsidRPr="006E08B4" w:rsidRDefault="00B10D55" w:rsidP="003F2C54">
      <w:pPr>
        <w:jc w:val="both"/>
        <w:rPr>
          <w:rFonts w:eastAsia="Calibri"/>
          <w:b/>
          <w:sz w:val="18"/>
          <w:szCs w:val="18"/>
        </w:rPr>
      </w:pPr>
      <w:r w:rsidRPr="006E08B4">
        <w:rPr>
          <w:b/>
          <w:sz w:val="16"/>
          <w:szCs w:val="16"/>
          <w:lang w:eastAsia="ar-SA"/>
        </w:rPr>
        <w:t>Dysponowanie pośrednie</w:t>
      </w:r>
      <w:r w:rsidRPr="006E08B4">
        <w:rPr>
          <w:sz w:val="16"/>
          <w:szCs w:val="16"/>
          <w:lang w:eastAsia="ar-SA"/>
        </w:rPr>
        <w:t xml:space="preserve"> -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 Wykonawca zobowiązany jest udowodnić Zamawiającemu, iż będzie dysponował zasobami niezbędnymi</w:t>
      </w:r>
      <w:r w:rsidR="003F2C54" w:rsidRPr="006E08B4">
        <w:rPr>
          <w:sz w:val="16"/>
          <w:szCs w:val="16"/>
          <w:lang w:eastAsia="ar-SA"/>
        </w:rPr>
        <w:br/>
      </w:r>
      <w:r w:rsidRPr="006E08B4">
        <w:rPr>
          <w:sz w:val="16"/>
          <w:szCs w:val="16"/>
          <w:lang w:eastAsia="ar-SA"/>
        </w:rPr>
        <w:t xml:space="preserve">do realizacji zamówienia w szczególności przedstawiając w tym celu pisemne zobowiązanie tych podmiotów do oddania mu do dyspozycji niezbędnych osób </w:t>
      </w:r>
      <w:r w:rsidRPr="006E08B4">
        <w:rPr>
          <w:sz w:val="16"/>
          <w:szCs w:val="16"/>
        </w:rPr>
        <w:t>na potrzeby realizacji zamówienia.</w:t>
      </w:r>
    </w:p>
    <w:sectPr w:rsidR="005319C4" w:rsidRPr="006E08B4" w:rsidSect="005B7B60">
      <w:headerReference w:type="default" r:id="rId8"/>
      <w:type w:val="continuous"/>
      <w:pgSz w:w="11906" w:h="16838"/>
      <w:pgMar w:top="1135" w:right="1417" w:bottom="709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D6BAC" w14:textId="77777777" w:rsidR="0003407B" w:rsidRDefault="0003407B">
      <w:r>
        <w:separator/>
      </w:r>
    </w:p>
  </w:endnote>
  <w:endnote w:type="continuationSeparator" w:id="0">
    <w:p w14:paraId="2B3C0462" w14:textId="77777777" w:rsidR="0003407B" w:rsidRDefault="0003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C0035" w14:textId="77777777" w:rsidR="0003407B" w:rsidRDefault="0003407B">
      <w:r>
        <w:separator/>
      </w:r>
    </w:p>
  </w:footnote>
  <w:footnote w:type="continuationSeparator" w:id="0">
    <w:p w14:paraId="418DA2DB" w14:textId="77777777" w:rsidR="0003407B" w:rsidRDefault="00034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CC124" w14:textId="5304A63E" w:rsidR="0098660A" w:rsidRPr="006E08B4" w:rsidRDefault="00644C30" w:rsidP="00644C30">
    <w:pPr>
      <w:pStyle w:val="Nagwek"/>
      <w:jc w:val="right"/>
      <w:rPr>
        <w:sz w:val="22"/>
        <w:szCs w:val="22"/>
      </w:rPr>
    </w:pPr>
    <w:r>
      <w:rPr>
        <w:rFonts w:eastAsia="Calibri"/>
        <w:sz w:val="22"/>
        <w:szCs w:val="22"/>
      </w:rPr>
      <w:t xml:space="preserve">Załącznik nr </w:t>
    </w:r>
    <w:r w:rsidR="005818CE">
      <w:rPr>
        <w:rFonts w:eastAsia="Calibri"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322239D"/>
    <w:multiLevelType w:val="hybridMultilevel"/>
    <w:tmpl w:val="2026DA5C"/>
    <w:lvl w:ilvl="0" w:tplc="29C6E41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2F1E5F2D"/>
    <w:multiLevelType w:val="hybridMultilevel"/>
    <w:tmpl w:val="01E63A44"/>
    <w:lvl w:ilvl="0" w:tplc="29C6E41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1F627D"/>
    <w:multiLevelType w:val="hybridMultilevel"/>
    <w:tmpl w:val="2D78B1BA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535E0F5F"/>
    <w:multiLevelType w:val="hybridMultilevel"/>
    <w:tmpl w:val="A796C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51AD4"/>
    <w:multiLevelType w:val="hybridMultilevel"/>
    <w:tmpl w:val="1C542EB2"/>
    <w:lvl w:ilvl="0" w:tplc="B15E1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3D6190E"/>
    <w:multiLevelType w:val="hybridMultilevel"/>
    <w:tmpl w:val="CD8064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D948BF"/>
    <w:multiLevelType w:val="hybridMultilevel"/>
    <w:tmpl w:val="6854E704"/>
    <w:lvl w:ilvl="0" w:tplc="30604D3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909592">
    <w:abstractNumId w:val="0"/>
  </w:num>
  <w:num w:numId="2" w16cid:durableId="1765761265">
    <w:abstractNumId w:val="7"/>
  </w:num>
  <w:num w:numId="3" w16cid:durableId="11647060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83323">
    <w:abstractNumId w:val="30"/>
  </w:num>
  <w:num w:numId="5" w16cid:durableId="1530292668">
    <w:abstractNumId w:val="29"/>
  </w:num>
  <w:num w:numId="6" w16cid:durableId="132336165">
    <w:abstractNumId w:val="22"/>
  </w:num>
  <w:num w:numId="7" w16cid:durableId="1409812747">
    <w:abstractNumId w:val="33"/>
  </w:num>
  <w:num w:numId="8" w16cid:durableId="1976059913">
    <w:abstractNumId w:val="27"/>
  </w:num>
  <w:num w:numId="9" w16cid:durableId="84229924">
    <w:abstractNumId w:val="28"/>
  </w:num>
  <w:num w:numId="10" w16cid:durableId="1351370146">
    <w:abstractNumId w:val="20"/>
  </w:num>
  <w:num w:numId="11" w16cid:durableId="2134789801">
    <w:abstractNumId w:val="24"/>
  </w:num>
  <w:num w:numId="12" w16cid:durableId="1644386141">
    <w:abstractNumId w:val="38"/>
  </w:num>
  <w:num w:numId="13" w16cid:durableId="590432566">
    <w:abstractNumId w:val="34"/>
  </w:num>
  <w:num w:numId="14" w16cid:durableId="433746224">
    <w:abstractNumId w:val="36"/>
  </w:num>
  <w:num w:numId="15" w16cid:durableId="1081634234">
    <w:abstractNumId w:val="25"/>
  </w:num>
  <w:num w:numId="16" w16cid:durableId="1989246132">
    <w:abstractNumId w:val="18"/>
  </w:num>
  <w:num w:numId="17" w16cid:durableId="14188192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5403353">
    <w:abstractNumId w:val="37"/>
  </w:num>
  <w:num w:numId="19" w16cid:durableId="1115170113">
    <w:abstractNumId w:val="32"/>
  </w:num>
  <w:num w:numId="20" w16cid:durableId="1623147311">
    <w:abstractNumId w:val="26"/>
  </w:num>
  <w:num w:numId="21" w16cid:durableId="171265878">
    <w:abstractNumId w:val="31"/>
  </w:num>
  <w:num w:numId="22" w16cid:durableId="716900935">
    <w:abstractNumId w:val="35"/>
  </w:num>
  <w:num w:numId="23" w16cid:durableId="560289189">
    <w:abstractNumId w:val="23"/>
  </w:num>
  <w:num w:numId="24" w16cid:durableId="70871997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B6A"/>
    <w:rsid w:val="0000293C"/>
    <w:rsid w:val="00004F0B"/>
    <w:rsid w:val="00006F72"/>
    <w:rsid w:val="00011CCC"/>
    <w:rsid w:val="0001344D"/>
    <w:rsid w:val="00015454"/>
    <w:rsid w:val="00023B54"/>
    <w:rsid w:val="00024E5E"/>
    <w:rsid w:val="000255FA"/>
    <w:rsid w:val="00032EFF"/>
    <w:rsid w:val="0003407B"/>
    <w:rsid w:val="0003554A"/>
    <w:rsid w:val="00041918"/>
    <w:rsid w:val="00053825"/>
    <w:rsid w:val="0005471A"/>
    <w:rsid w:val="00057672"/>
    <w:rsid w:val="0006005A"/>
    <w:rsid w:val="00062505"/>
    <w:rsid w:val="00064D3F"/>
    <w:rsid w:val="000727FF"/>
    <w:rsid w:val="00074348"/>
    <w:rsid w:val="000907EC"/>
    <w:rsid w:val="0009096B"/>
    <w:rsid w:val="00090C0D"/>
    <w:rsid w:val="00090D85"/>
    <w:rsid w:val="000928B3"/>
    <w:rsid w:val="000930B5"/>
    <w:rsid w:val="000944C1"/>
    <w:rsid w:val="000955EA"/>
    <w:rsid w:val="000978B7"/>
    <w:rsid w:val="000A10DE"/>
    <w:rsid w:val="000A2539"/>
    <w:rsid w:val="000A4213"/>
    <w:rsid w:val="000A7D55"/>
    <w:rsid w:val="000B0611"/>
    <w:rsid w:val="000B2254"/>
    <w:rsid w:val="000C1C21"/>
    <w:rsid w:val="000C44AA"/>
    <w:rsid w:val="000C479E"/>
    <w:rsid w:val="000D437B"/>
    <w:rsid w:val="000D74F3"/>
    <w:rsid w:val="000E0D99"/>
    <w:rsid w:val="000E4DCA"/>
    <w:rsid w:val="000F055C"/>
    <w:rsid w:val="000F6716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0B37"/>
    <w:rsid w:val="00141ED8"/>
    <w:rsid w:val="00142B71"/>
    <w:rsid w:val="00145F3A"/>
    <w:rsid w:val="00145FBD"/>
    <w:rsid w:val="00146067"/>
    <w:rsid w:val="00160570"/>
    <w:rsid w:val="001611E9"/>
    <w:rsid w:val="00163F2C"/>
    <w:rsid w:val="00164397"/>
    <w:rsid w:val="00176E9C"/>
    <w:rsid w:val="001821FF"/>
    <w:rsid w:val="00182529"/>
    <w:rsid w:val="0018590E"/>
    <w:rsid w:val="00186942"/>
    <w:rsid w:val="00194546"/>
    <w:rsid w:val="001A43B7"/>
    <w:rsid w:val="001A66F6"/>
    <w:rsid w:val="001A6E67"/>
    <w:rsid w:val="001A781B"/>
    <w:rsid w:val="001B14E0"/>
    <w:rsid w:val="001B5E6B"/>
    <w:rsid w:val="001B7974"/>
    <w:rsid w:val="001C24EE"/>
    <w:rsid w:val="001C6141"/>
    <w:rsid w:val="001D6D45"/>
    <w:rsid w:val="001D6E33"/>
    <w:rsid w:val="001E0E2C"/>
    <w:rsid w:val="001E1C6B"/>
    <w:rsid w:val="001E3A17"/>
    <w:rsid w:val="001E40C3"/>
    <w:rsid w:val="001E4603"/>
    <w:rsid w:val="001F16F6"/>
    <w:rsid w:val="001F7EC9"/>
    <w:rsid w:val="00210DB0"/>
    <w:rsid w:val="00212F46"/>
    <w:rsid w:val="002148F2"/>
    <w:rsid w:val="00214BCD"/>
    <w:rsid w:val="002212E7"/>
    <w:rsid w:val="00222C15"/>
    <w:rsid w:val="002259D6"/>
    <w:rsid w:val="00232621"/>
    <w:rsid w:val="0023467E"/>
    <w:rsid w:val="00240A1C"/>
    <w:rsid w:val="002437A8"/>
    <w:rsid w:val="00246E59"/>
    <w:rsid w:val="00253D43"/>
    <w:rsid w:val="00253FC8"/>
    <w:rsid w:val="00256497"/>
    <w:rsid w:val="00262140"/>
    <w:rsid w:val="002671BA"/>
    <w:rsid w:val="002711BE"/>
    <w:rsid w:val="00272679"/>
    <w:rsid w:val="00273F20"/>
    <w:rsid w:val="00275706"/>
    <w:rsid w:val="002804FF"/>
    <w:rsid w:val="0028264F"/>
    <w:rsid w:val="00290DC5"/>
    <w:rsid w:val="0029139A"/>
    <w:rsid w:val="00296C4F"/>
    <w:rsid w:val="002A0997"/>
    <w:rsid w:val="002A1A44"/>
    <w:rsid w:val="002A2B91"/>
    <w:rsid w:val="002A6BF6"/>
    <w:rsid w:val="002B16DA"/>
    <w:rsid w:val="002B6593"/>
    <w:rsid w:val="002C401A"/>
    <w:rsid w:val="002D6F59"/>
    <w:rsid w:val="002E07B0"/>
    <w:rsid w:val="002E14DA"/>
    <w:rsid w:val="002E5CF7"/>
    <w:rsid w:val="002F08B5"/>
    <w:rsid w:val="002F1FFF"/>
    <w:rsid w:val="002F3CBE"/>
    <w:rsid w:val="002F6B7C"/>
    <w:rsid w:val="00301B99"/>
    <w:rsid w:val="0030314E"/>
    <w:rsid w:val="003076E0"/>
    <w:rsid w:val="003112C2"/>
    <w:rsid w:val="00313825"/>
    <w:rsid w:val="00314508"/>
    <w:rsid w:val="003179AB"/>
    <w:rsid w:val="003226E5"/>
    <w:rsid w:val="00330C55"/>
    <w:rsid w:val="00332EB1"/>
    <w:rsid w:val="00334A51"/>
    <w:rsid w:val="00347042"/>
    <w:rsid w:val="00347061"/>
    <w:rsid w:val="00347280"/>
    <w:rsid w:val="003502EF"/>
    <w:rsid w:val="00351E63"/>
    <w:rsid w:val="003711D2"/>
    <w:rsid w:val="003713DA"/>
    <w:rsid w:val="003716A7"/>
    <w:rsid w:val="0039066D"/>
    <w:rsid w:val="003959B5"/>
    <w:rsid w:val="003973BA"/>
    <w:rsid w:val="003A571B"/>
    <w:rsid w:val="003B503E"/>
    <w:rsid w:val="003C0B17"/>
    <w:rsid w:val="003C3300"/>
    <w:rsid w:val="003C4F4F"/>
    <w:rsid w:val="003C71DB"/>
    <w:rsid w:val="003C7AEA"/>
    <w:rsid w:val="003D1351"/>
    <w:rsid w:val="003D6EC4"/>
    <w:rsid w:val="003D7C24"/>
    <w:rsid w:val="003E678E"/>
    <w:rsid w:val="003F125E"/>
    <w:rsid w:val="003F1504"/>
    <w:rsid w:val="003F2C54"/>
    <w:rsid w:val="003F3DEF"/>
    <w:rsid w:val="0040613D"/>
    <w:rsid w:val="00413906"/>
    <w:rsid w:val="00417608"/>
    <w:rsid w:val="004177C0"/>
    <w:rsid w:val="00422C97"/>
    <w:rsid w:val="00423C1E"/>
    <w:rsid w:val="0044154A"/>
    <w:rsid w:val="0044673B"/>
    <w:rsid w:val="00452A89"/>
    <w:rsid w:val="00454A0A"/>
    <w:rsid w:val="00454FB3"/>
    <w:rsid w:val="004642F0"/>
    <w:rsid w:val="00464595"/>
    <w:rsid w:val="00465200"/>
    <w:rsid w:val="00486CE2"/>
    <w:rsid w:val="00493B9A"/>
    <w:rsid w:val="004A07A1"/>
    <w:rsid w:val="004A18DE"/>
    <w:rsid w:val="004A5911"/>
    <w:rsid w:val="004B40F4"/>
    <w:rsid w:val="004B6FE4"/>
    <w:rsid w:val="004C5819"/>
    <w:rsid w:val="004C5FF5"/>
    <w:rsid w:val="004D485F"/>
    <w:rsid w:val="004D60ED"/>
    <w:rsid w:val="004D75E4"/>
    <w:rsid w:val="004E4892"/>
    <w:rsid w:val="005008E2"/>
    <w:rsid w:val="005029AA"/>
    <w:rsid w:val="00504CF5"/>
    <w:rsid w:val="00504ECB"/>
    <w:rsid w:val="0050507A"/>
    <w:rsid w:val="005102A4"/>
    <w:rsid w:val="00524990"/>
    <w:rsid w:val="005319C4"/>
    <w:rsid w:val="005407AB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6675C"/>
    <w:rsid w:val="00575D9F"/>
    <w:rsid w:val="005818CE"/>
    <w:rsid w:val="00581B08"/>
    <w:rsid w:val="00592524"/>
    <w:rsid w:val="00595CC6"/>
    <w:rsid w:val="005A2641"/>
    <w:rsid w:val="005A2C5C"/>
    <w:rsid w:val="005A2E8D"/>
    <w:rsid w:val="005A40C1"/>
    <w:rsid w:val="005B025D"/>
    <w:rsid w:val="005B1C71"/>
    <w:rsid w:val="005B2838"/>
    <w:rsid w:val="005B3258"/>
    <w:rsid w:val="005B64A8"/>
    <w:rsid w:val="005B7B60"/>
    <w:rsid w:val="005C3CAC"/>
    <w:rsid w:val="005C64DF"/>
    <w:rsid w:val="005C67C8"/>
    <w:rsid w:val="005D4562"/>
    <w:rsid w:val="005D5F00"/>
    <w:rsid w:val="005E0024"/>
    <w:rsid w:val="005E2014"/>
    <w:rsid w:val="005F103F"/>
    <w:rsid w:val="005F1486"/>
    <w:rsid w:val="005F150E"/>
    <w:rsid w:val="005F1D84"/>
    <w:rsid w:val="005F218A"/>
    <w:rsid w:val="005F31CC"/>
    <w:rsid w:val="005F4353"/>
    <w:rsid w:val="005F57A9"/>
    <w:rsid w:val="00600094"/>
    <w:rsid w:val="00600A20"/>
    <w:rsid w:val="00603628"/>
    <w:rsid w:val="00607463"/>
    <w:rsid w:val="006138C9"/>
    <w:rsid w:val="006140F3"/>
    <w:rsid w:val="0061689D"/>
    <w:rsid w:val="00630C6A"/>
    <w:rsid w:val="00632875"/>
    <w:rsid w:val="00633B6A"/>
    <w:rsid w:val="00635584"/>
    <w:rsid w:val="006425E3"/>
    <w:rsid w:val="006435EF"/>
    <w:rsid w:val="00644C30"/>
    <w:rsid w:val="006471BB"/>
    <w:rsid w:val="00657D5B"/>
    <w:rsid w:val="00660672"/>
    <w:rsid w:val="006669EF"/>
    <w:rsid w:val="006736AB"/>
    <w:rsid w:val="006838C1"/>
    <w:rsid w:val="006854CD"/>
    <w:rsid w:val="00686A14"/>
    <w:rsid w:val="00693D27"/>
    <w:rsid w:val="00697899"/>
    <w:rsid w:val="006A1CA8"/>
    <w:rsid w:val="006B6A3F"/>
    <w:rsid w:val="006C1C13"/>
    <w:rsid w:val="006C3629"/>
    <w:rsid w:val="006C475B"/>
    <w:rsid w:val="006D2F01"/>
    <w:rsid w:val="006D526B"/>
    <w:rsid w:val="006D5575"/>
    <w:rsid w:val="006E08B4"/>
    <w:rsid w:val="006E0AD3"/>
    <w:rsid w:val="006E34BF"/>
    <w:rsid w:val="006E500D"/>
    <w:rsid w:val="006E5893"/>
    <w:rsid w:val="006F0907"/>
    <w:rsid w:val="006F3828"/>
    <w:rsid w:val="006F62EF"/>
    <w:rsid w:val="006F6CA6"/>
    <w:rsid w:val="00703D2A"/>
    <w:rsid w:val="00725930"/>
    <w:rsid w:val="00726F9F"/>
    <w:rsid w:val="0073548B"/>
    <w:rsid w:val="007367F7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15EA"/>
    <w:rsid w:val="00776729"/>
    <w:rsid w:val="00785DC3"/>
    <w:rsid w:val="0078601B"/>
    <w:rsid w:val="00787C0B"/>
    <w:rsid w:val="007904BA"/>
    <w:rsid w:val="00791DB0"/>
    <w:rsid w:val="0079284A"/>
    <w:rsid w:val="00793D30"/>
    <w:rsid w:val="007A17CD"/>
    <w:rsid w:val="007B04AD"/>
    <w:rsid w:val="007B18D3"/>
    <w:rsid w:val="007B1960"/>
    <w:rsid w:val="007B41E7"/>
    <w:rsid w:val="007B47CD"/>
    <w:rsid w:val="007B5371"/>
    <w:rsid w:val="007C57E2"/>
    <w:rsid w:val="007D3217"/>
    <w:rsid w:val="007D6FD1"/>
    <w:rsid w:val="007E1DA4"/>
    <w:rsid w:val="007E48C8"/>
    <w:rsid w:val="007E6E84"/>
    <w:rsid w:val="007F1F4B"/>
    <w:rsid w:val="007F41CC"/>
    <w:rsid w:val="00803119"/>
    <w:rsid w:val="00803ACA"/>
    <w:rsid w:val="00806862"/>
    <w:rsid w:val="008126F9"/>
    <w:rsid w:val="008200BF"/>
    <w:rsid w:val="00821150"/>
    <w:rsid w:val="008217BB"/>
    <w:rsid w:val="008379AB"/>
    <w:rsid w:val="00846844"/>
    <w:rsid w:val="00854832"/>
    <w:rsid w:val="00854968"/>
    <w:rsid w:val="00857452"/>
    <w:rsid w:val="00861401"/>
    <w:rsid w:val="00862252"/>
    <w:rsid w:val="00862524"/>
    <w:rsid w:val="0086441D"/>
    <w:rsid w:val="00865BC1"/>
    <w:rsid w:val="00866ED0"/>
    <w:rsid w:val="00871ADE"/>
    <w:rsid w:val="00874C93"/>
    <w:rsid w:val="008763EC"/>
    <w:rsid w:val="008833C1"/>
    <w:rsid w:val="00884696"/>
    <w:rsid w:val="008938DA"/>
    <w:rsid w:val="0089485B"/>
    <w:rsid w:val="008A3E2B"/>
    <w:rsid w:val="008B5D40"/>
    <w:rsid w:val="008B65DC"/>
    <w:rsid w:val="008C58A0"/>
    <w:rsid w:val="008C64D9"/>
    <w:rsid w:val="008D0CB0"/>
    <w:rsid w:val="008D3313"/>
    <w:rsid w:val="008D3337"/>
    <w:rsid w:val="008D36CA"/>
    <w:rsid w:val="008D4079"/>
    <w:rsid w:val="008D56FB"/>
    <w:rsid w:val="008E2D74"/>
    <w:rsid w:val="008E70B7"/>
    <w:rsid w:val="008E7E6C"/>
    <w:rsid w:val="008F3A1C"/>
    <w:rsid w:val="008F430B"/>
    <w:rsid w:val="008F72EE"/>
    <w:rsid w:val="00900125"/>
    <w:rsid w:val="00901F15"/>
    <w:rsid w:val="00905776"/>
    <w:rsid w:val="00916813"/>
    <w:rsid w:val="009209D5"/>
    <w:rsid w:val="009249B7"/>
    <w:rsid w:val="0092596C"/>
    <w:rsid w:val="00930BC3"/>
    <w:rsid w:val="00932B49"/>
    <w:rsid w:val="00934EF8"/>
    <w:rsid w:val="00937024"/>
    <w:rsid w:val="00937E81"/>
    <w:rsid w:val="0094125B"/>
    <w:rsid w:val="009432A4"/>
    <w:rsid w:val="009641C8"/>
    <w:rsid w:val="009729A5"/>
    <w:rsid w:val="00974631"/>
    <w:rsid w:val="00975AA1"/>
    <w:rsid w:val="00976B52"/>
    <w:rsid w:val="00977E5A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D24D3"/>
    <w:rsid w:val="009D48C4"/>
    <w:rsid w:val="009E202A"/>
    <w:rsid w:val="009E2233"/>
    <w:rsid w:val="009E6F81"/>
    <w:rsid w:val="009F2018"/>
    <w:rsid w:val="00A00979"/>
    <w:rsid w:val="00A05534"/>
    <w:rsid w:val="00A1435C"/>
    <w:rsid w:val="00A17827"/>
    <w:rsid w:val="00A2099D"/>
    <w:rsid w:val="00A21560"/>
    <w:rsid w:val="00A229B8"/>
    <w:rsid w:val="00A262BF"/>
    <w:rsid w:val="00A31BE2"/>
    <w:rsid w:val="00A33535"/>
    <w:rsid w:val="00A376B4"/>
    <w:rsid w:val="00A37E7B"/>
    <w:rsid w:val="00A4656E"/>
    <w:rsid w:val="00A476F6"/>
    <w:rsid w:val="00A53A94"/>
    <w:rsid w:val="00A55C20"/>
    <w:rsid w:val="00A55F1D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412"/>
    <w:rsid w:val="00AA0361"/>
    <w:rsid w:val="00AA6BDF"/>
    <w:rsid w:val="00AB37FE"/>
    <w:rsid w:val="00AB3ED4"/>
    <w:rsid w:val="00AB3FF4"/>
    <w:rsid w:val="00AB631A"/>
    <w:rsid w:val="00AC01FB"/>
    <w:rsid w:val="00AC0406"/>
    <w:rsid w:val="00AC210D"/>
    <w:rsid w:val="00AC4C69"/>
    <w:rsid w:val="00AC5234"/>
    <w:rsid w:val="00AC7C52"/>
    <w:rsid w:val="00AD28C8"/>
    <w:rsid w:val="00AD3E46"/>
    <w:rsid w:val="00AD5707"/>
    <w:rsid w:val="00AD5B0C"/>
    <w:rsid w:val="00AD69AC"/>
    <w:rsid w:val="00AE18CE"/>
    <w:rsid w:val="00AE19E2"/>
    <w:rsid w:val="00AE35BA"/>
    <w:rsid w:val="00AE4CBE"/>
    <w:rsid w:val="00AE5E5C"/>
    <w:rsid w:val="00AF40FB"/>
    <w:rsid w:val="00AF755A"/>
    <w:rsid w:val="00B02334"/>
    <w:rsid w:val="00B10D55"/>
    <w:rsid w:val="00B2067C"/>
    <w:rsid w:val="00B20BF0"/>
    <w:rsid w:val="00B219CF"/>
    <w:rsid w:val="00B406A5"/>
    <w:rsid w:val="00B415F6"/>
    <w:rsid w:val="00B51B06"/>
    <w:rsid w:val="00B53176"/>
    <w:rsid w:val="00B54BEA"/>
    <w:rsid w:val="00B6001F"/>
    <w:rsid w:val="00B63E15"/>
    <w:rsid w:val="00B66D88"/>
    <w:rsid w:val="00B67BD0"/>
    <w:rsid w:val="00B70E4D"/>
    <w:rsid w:val="00B7226C"/>
    <w:rsid w:val="00B73833"/>
    <w:rsid w:val="00B745C3"/>
    <w:rsid w:val="00B837C8"/>
    <w:rsid w:val="00B94929"/>
    <w:rsid w:val="00B95DAD"/>
    <w:rsid w:val="00BA20E9"/>
    <w:rsid w:val="00BA31AA"/>
    <w:rsid w:val="00BA545E"/>
    <w:rsid w:val="00BA631B"/>
    <w:rsid w:val="00BA7FE2"/>
    <w:rsid w:val="00BB2BB5"/>
    <w:rsid w:val="00BB59CB"/>
    <w:rsid w:val="00BB5EB5"/>
    <w:rsid w:val="00BB7885"/>
    <w:rsid w:val="00BC04AB"/>
    <w:rsid w:val="00BD254D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22133"/>
    <w:rsid w:val="00C300E9"/>
    <w:rsid w:val="00C376E1"/>
    <w:rsid w:val="00C41C72"/>
    <w:rsid w:val="00C4366E"/>
    <w:rsid w:val="00C4432A"/>
    <w:rsid w:val="00C45CF8"/>
    <w:rsid w:val="00C467DD"/>
    <w:rsid w:val="00C63C25"/>
    <w:rsid w:val="00C67105"/>
    <w:rsid w:val="00C704DB"/>
    <w:rsid w:val="00C71F45"/>
    <w:rsid w:val="00C85DE6"/>
    <w:rsid w:val="00C90888"/>
    <w:rsid w:val="00C90FC2"/>
    <w:rsid w:val="00C96745"/>
    <w:rsid w:val="00C96BBB"/>
    <w:rsid w:val="00CA27F0"/>
    <w:rsid w:val="00CB28A3"/>
    <w:rsid w:val="00CB7300"/>
    <w:rsid w:val="00CC1A9D"/>
    <w:rsid w:val="00CC5D2B"/>
    <w:rsid w:val="00CC7EBF"/>
    <w:rsid w:val="00CE49D3"/>
    <w:rsid w:val="00CE65EC"/>
    <w:rsid w:val="00CF0C37"/>
    <w:rsid w:val="00CF2236"/>
    <w:rsid w:val="00CF5086"/>
    <w:rsid w:val="00CF7117"/>
    <w:rsid w:val="00D02B89"/>
    <w:rsid w:val="00D0420D"/>
    <w:rsid w:val="00D05D1E"/>
    <w:rsid w:val="00D107E2"/>
    <w:rsid w:val="00D11BFF"/>
    <w:rsid w:val="00D142FD"/>
    <w:rsid w:val="00D14574"/>
    <w:rsid w:val="00D161F5"/>
    <w:rsid w:val="00D33BE6"/>
    <w:rsid w:val="00D34B2C"/>
    <w:rsid w:val="00D35C05"/>
    <w:rsid w:val="00D3679A"/>
    <w:rsid w:val="00D47575"/>
    <w:rsid w:val="00D514E8"/>
    <w:rsid w:val="00D62614"/>
    <w:rsid w:val="00D718DD"/>
    <w:rsid w:val="00D73176"/>
    <w:rsid w:val="00D74D77"/>
    <w:rsid w:val="00D84BC4"/>
    <w:rsid w:val="00D90985"/>
    <w:rsid w:val="00D911EE"/>
    <w:rsid w:val="00D94A59"/>
    <w:rsid w:val="00DA4262"/>
    <w:rsid w:val="00DA6854"/>
    <w:rsid w:val="00DB5636"/>
    <w:rsid w:val="00DB780C"/>
    <w:rsid w:val="00DC0A4D"/>
    <w:rsid w:val="00DC13B5"/>
    <w:rsid w:val="00DC29B8"/>
    <w:rsid w:val="00DC7A3A"/>
    <w:rsid w:val="00DD1E97"/>
    <w:rsid w:val="00DD4585"/>
    <w:rsid w:val="00DD5548"/>
    <w:rsid w:val="00DD7967"/>
    <w:rsid w:val="00DD7A89"/>
    <w:rsid w:val="00DD7F3B"/>
    <w:rsid w:val="00DE02CD"/>
    <w:rsid w:val="00DE5C4F"/>
    <w:rsid w:val="00DF010A"/>
    <w:rsid w:val="00DF59AB"/>
    <w:rsid w:val="00E0066E"/>
    <w:rsid w:val="00E110B1"/>
    <w:rsid w:val="00E12227"/>
    <w:rsid w:val="00E15669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6F53"/>
    <w:rsid w:val="00E70710"/>
    <w:rsid w:val="00E718E8"/>
    <w:rsid w:val="00E724C5"/>
    <w:rsid w:val="00E83B63"/>
    <w:rsid w:val="00E8517C"/>
    <w:rsid w:val="00E877C2"/>
    <w:rsid w:val="00E90345"/>
    <w:rsid w:val="00E93487"/>
    <w:rsid w:val="00E94003"/>
    <w:rsid w:val="00E9660B"/>
    <w:rsid w:val="00EA087B"/>
    <w:rsid w:val="00EA1F90"/>
    <w:rsid w:val="00EA2AE8"/>
    <w:rsid w:val="00EA410F"/>
    <w:rsid w:val="00EB7228"/>
    <w:rsid w:val="00EC1F74"/>
    <w:rsid w:val="00EC2FA0"/>
    <w:rsid w:val="00EC7776"/>
    <w:rsid w:val="00ED3BE5"/>
    <w:rsid w:val="00EE175F"/>
    <w:rsid w:val="00EF01E2"/>
    <w:rsid w:val="00EF6317"/>
    <w:rsid w:val="00F00121"/>
    <w:rsid w:val="00F02CB3"/>
    <w:rsid w:val="00F050A0"/>
    <w:rsid w:val="00F209C1"/>
    <w:rsid w:val="00F20AFE"/>
    <w:rsid w:val="00F228DC"/>
    <w:rsid w:val="00F2291D"/>
    <w:rsid w:val="00F24FDA"/>
    <w:rsid w:val="00F347A2"/>
    <w:rsid w:val="00F45C09"/>
    <w:rsid w:val="00F46FBA"/>
    <w:rsid w:val="00F50435"/>
    <w:rsid w:val="00F533E1"/>
    <w:rsid w:val="00F55600"/>
    <w:rsid w:val="00F55B78"/>
    <w:rsid w:val="00F57A7B"/>
    <w:rsid w:val="00F60E9D"/>
    <w:rsid w:val="00F63CB2"/>
    <w:rsid w:val="00F64AEC"/>
    <w:rsid w:val="00F66CAC"/>
    <w:rsid w:val="00F72C45"/>
    <w:rsid w:val="00F75069"/>
    <w:rsid w:val="00F776D1"/>
    <w:rsid w:val="00F80460"/>
    <w:rsid w:val="00F81B2E"/>
    <w:rsid w:val="00F8415C"/>
    <w:rsid w:val="00F84C5B"/>
    <w:rsid w:val="00FA3E1B"/>
    <w:rsid w:val="00FB07F6"/>
    <w:rsid w:val="00FB5D55"/>
    <w:rsid w:val="00FD1512"/>
    <w:rsid w:val="00FD24C5"/>
    <w:rsid w:val="00FD5F94"/>
    <w:rsid w:val="00FE0A52"/>
    <w:rsid w:val="00FE1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3CFFBD"/>
  <w15:docId w15:val="{E7EB746C-D876-402F-B7B6-8939732E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96B"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rsid w:val="0009096B"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rsid w:val="0009096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09096B"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09096B"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09096B"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rsid w:val="0009096B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09096B"/>
  </w:style>
  <w:style w:type="character" w:customStyle="1" w:styleId="WW8Num1z1">
    <w:name w:val="WW8Num1z1"/>
    <w:rsid w:val="0009096B"/>
  </w:style>
  <w:style w:type="character" w:customStyle="1" w:styleId="WW8Num1z2">
    <w:name w:val="WW8Num1z2"/>
    <w:rsid w:val="0009096B"/>
  </w:style>
  <w:style w:type="character" w:customStyle="1" w:styleId="WW8Num1z3">
    <w:name w:val="WW8Num1z3"/>
    <w:rsid w:val="0009096B"/>
  </w:style>
  <w:style w:type="character" w:customStyle="1" w:styleId="WW8Num1z4">
    <w:name w:val="WW8Num1z4"/>
    <w:rsid w:val="0009096B"/>
  </w:style>
  <w:style w:type="character" w:customStyle="1" w:styleId="WW8Num1z5">
    <w:name w:val="WW8Num1z5"/>
    <w:rsid w:val="0009096B"/>
  </w:style>
  <w:style w:type="character" w:customStyle="1" w:styleId="WW8Num1z6">
    <w:name w:val="WW8Num1z6"/>
    <w:rsid w:val="0009096B"/>
  </w:style>
  <w:style w:type="character" w:customStyle="1" w:styleId="WW8Num1z7">
    <w:name w:val="WW8Num1z7"/>
    <w:rsid w:val="0009096B"/>
  </w:style>
  <w:style w:type="character" w:customStyle="1" w:styleId="WW8Num1z8">
    <w:name w:val="WW8Num1z8"/>
    <w:rsid w:val="0009096B"/>
  </w:style>
  <w:style w:type="character" w:customStyle="1" w:styleId="WW8Num2z0">
    <w:name w:val="WW8Num2z0"/>
    <w:rsid w:val="0009096B"/>
    <w:rPr>
      <w:rFonts w:hint="default"/>
    </w:rPr>
  </w:style>
  <w:style w:type="character" w:customStyle="1" w:styleId="WW8Num3z0">
    <w:name w:val="WW8Num3z0"/>
    <w:rsid w:val="0009096B"/>
    <w:rPr>
      <w:rFonts w:hint="default"/>
      <w:b/>
      <w:i/>
    </w:rPr>
  </w:style>
  <w:style w:type="character" w:customStyle="1" w:styleId="WW8Num4z0">
    <w:name w:val="WW8Num4z0"/>
    <w:rsid w:val="0009096B"/>
    <w:rPr>
      <w:rFonts w:hint="default"/>
      <w:szCs w:val="24"/>
    </w:rPr>
  </w:style>
  <w:style w:type="character" w:customStyle="1" w:styleId="WW8Num5z0">
    <w:name w:val="WW8Num5z0"/>
    <w:rsid w:val="0009096B"/>
    <w:rPr>
      <w:rFonts w:hint="default"/>
      <w:b/>
      <w:szCs w:val="24"/>
    </w:rPr>
  </w:style>
  <w:style w:type="character" w:customStyle="1" w:styleId="WW8Num6z0">
    <w:name w:val="WW8Num6z0"/>
    <w:rsid w:val="0009096B"/>
    <w:rPr>
      <w:rFonts w:eastAsia="Arial Narrow" w:hint="default"/>
    </w:rPr>
  </w:style>
  <w:style w:type="character" w:customStyle="1" w:styleId="WW8Num7z0">
    <w:name w:val="WW8Num7z0"/>
    <w:rsid w:val="0009096B"/>
    <w:rPr>
      <w:rFonts w:ascii="Symbol" w:hAnsi="Symbol" w:cs="Symbol" w:hint="default"/>
      <w:szCs w:val="24"/>
    </w:rPr>
  </w:style>
  <w:style w:type="character" w:customStyle="1" w:styleId="WW8Num8z0">
    <w:name w:val="WW8Num8z0"/>
    <w:rsid w:val="0009096B"/>
    <w:rPr>
      <w:b/>
      <w:szCs w:val="24"/>
    </w:rPr>
  </w:style>
  <w:style w:type="character" w:customStyle="1" w:styleId="WW8Num8z1">
    <w:name w:val="WW8Num8z1"/>
    <w:rsid w:val="0009096B"/>
  </w:style>
  <w:style w:type="character" w:customStyle="1" w:styleId="WW8Num8z2">
    <w:name w:val="WW8Num8z2"/>
    <w:rsid w:val="0009096B"/>
  </w:style>
  <w:style w:type="character" w:customStyle="1" w:styleId="WW8Num8z3">
    <w:name w:val="WW8Num8z3"/>
    <w:rsid w:val="0009096B"/>
  </w:style>
  <w:style w:type="character" w:customStyle="1" w:styleId="WW8Num8z4">
    <w:name w:val="WW8Num8z4"/>
    <w:rsid w:val="0009096B"/>
  </w:style>
  <w:style w:type="character" w:customStyle="1" w:styleId="WW8Num8z5">
    <w:name w:val="WW8Num8z5"/>
    <w:rsid w:val="0009096B"/>
  </w:style>
  <w:style w:type="character" w:customStyle="1" w:styleId="WW8Num8z6">
    <w:name w:val="WW8Num8z6"/>
    <w:rsid w:val="0009096B"/>
  </w:style>
  <w:style w:type="character" w:customStyle="1" w:styleId="WW8Num8z7">
    <w:name w:val="WW8Num8z7"/>
    <w:rsid w:val="0009096B"/>
  </w:style>
  <w:style w:type="character" w:customStyle="1" w:styleId="WW8Num8z8">
    <w:name w:val="WW8Num8z8"/>
    <w:rsid w:val="0009096B"/>
  </w:style>
  <w:style w:type="character" w:customStyle="1" w:styleId="WW8Num9z0">
    <w:name w:val="WW8Num9z0"/>
    <w:rsid w:val="0009096B"/>
    <w:rPr>
      <w:rFonts w:eastAsia="Arial Narrow" w:hint="default"/>
      <w:bCs/>
      <w:szCs w:val="24"/>
    </w:rPr>
  </w:style>
  <w:style w:type="character" w:customStyle="1" w:styleId="WW8Num10z0">
    <w:name w:val="WW8Num10z0"/>
    <w:rsid w:val="0009096B"/>
    <w:rPr>
      <w:rFonts w:hint="default"/>
    </w:rPr>
  </w:style>
  <w:style w:type="character" w:customStyle="1" w:styleId="WW8Num11z0">
    <w:name w:val="WW8Num11z0"/>
    <w:rsid w:val="0009096B"/>
    <w:rPr>
      <w:i/>
      <w:sz w:val="20"/>
      <w:szCs w:val="24"/>
    </w:rPr>
  </w:style>
  <w:style w:type="character" w:customStyle="1" w:styleId="WW8Num12z0">
    <w:name w:val="WW8Num12z0"/>
    <w:rsid w:val="0009096B"/>
    <w:rPr>
      <w:rFonts w:eastAsia="Arial Narrow"/>
      <w:bCs/>
    </w:rPr>
  </w:style>
  <w:style w:type="character" w:customStyle="1" w:styleId="WW8Num12z1">
    <w:name w:val="WW8Num12z1"/>
    <w:rsid w:val="0009096B"/>
  </w:style>
  <w:style w:type="character" w:customStyle="1" w:styleId="WW8Num12z2">
    <w:name w:val="WW8Num12z2"/>
    <w:rsid w:val="0009096B"/>
  </w:style>
  <w:style w:type="character" w:customStyle="1" w:styleId="WW8Num12z3">
    <w:name w:val="WW8Num12z3"/>
    <w:rsid w:val="0009096B"/>
  </w:style>
  <w:style w:type="character" w:customStyle="1" w:styleId="WW8Num12z4">
    <w:name w:val="WW8Num12z4"/>
    <w:rsid w:val="0009096B"/>
  </w:style>
  <w:style w:type="character" w:customStyle="1" w:styleId="WW8Num12z5">
    <w:name w:val="WW8Num12z5"/>
    <w:rsid w:val="0009096B"/>
  </w:style>
  <w:style w:type="character" w:customStyle="1" w:styleId="WW8Num12z6">
    <w:name w:val="WW8Num12z6"/>
    <w:rsid w:val="0009096B"/>
  </w:style>
  <w:style w:type="character" w:customStyle="1" w:styleId="WW8Num12z7">
    <w:name w:val="WW8Num12z7"/>
    <w:rsid w:val="0009096B"/>
  </w:style>
  <w:style w:type="character" w:customStyle="1" w:styleId="WW8Num12z8">
    <w:name w:val="WW8Num12z8"/>
    <w:rsid w:val="0009096B"/>
  </w:style>
  <w:style w:type="character" w:customStyle="1" w:styleId="WW8Num13z0">
    <w:name w:val="WW8Num13z0"/>
    <w:rsid w:val="0009096B"/>
    <w:rPr>
      <w:rFonts w:eastAsia="Arial Narrow"/>
      <w:b w:val="0"/>
      <w:bCs/>
      <w:szCs w:val="24"/>
    </w:rPr>
  </w:style>
  <w:style w:type="character" w:customStyle="1" w:styleId="WW8Num14z0">
    <w:name w:val="WW8Num14z0"/>
    <w:rsid w:val="0009096B"/>
    <w:rPr>
      <w:rFonts w:eastAsia="Arial Narrow"/>
      <w:b w:val="0"/>
      <w:bCs/>
      <w:szCs w:val="24"/>
    </w:rPr>
  </w:style>
  <w:style w:type="character" w:customStyle="1" w:styleId="WW8Num14z1">
    <w:name w:val="WW8Num14z1"/>
    <w:rsid w:val="0009096B"/>
  </w:style>
  <w:style w:type="character" w:customStyle="1" w:styleId="WW8Num14z2">
    <w:name w:val="WW8Num14z2"/>
    <w:rsid w:val="0009096B"/>
  </w:style>
  <w:style w:type="character" w:customStyle="1" w:styleId="WW8Num14z3">
    <w:name w:val="WW8Num14z3"/>
    <w:rsid w:val="0009096B"/>
  </w:style>
  <w:style w:type="character" w:customStyle="1" w:styleId="WW8Num14z4">
    <w:name w:val="WW8Num14z4"/>
    <w:rsid w:val="0009096B"/>
  </w:style>
  <w:style w:type="character" w:customStyle="1" w:styleId="WW8Num14z5">
    <w:name w:val="WW8Num14z5"/>
    <w:rsid w:val="0009096B"/>
  </w:style>
  <w:style w:type="character" w:customStyle="1" w:styleId="WW8Num14z6">
    <w:name w:val="WW8Num14z6"/>
    <w:rsid w:val="0009096B"/>
  </w:style>
  <w:style w:type="character" w:customStyle="1" w:styleId="WW8Num14z7">
    <w:name w:val="WW8Num14z7"/>
    <w:rsid w:val="0009096B"/>
  </w:style>
  <w:style w:type="character" w:customStyle="1" w:styleId="WW8Num14z8">
    <w:name w:val="WW8Num14z8"/>
    <w:rsid w:val="0009096B"/>
  </w:style>
  <w:style w:type="character" w:customStyle="1" w:styleId="WW8Num15z0">
    <w:name w:val="WW8Num15z0"/>
    <w:rsid w:val="0009096B"/>
    <w:rPr>
      <w:rFonts w:eastAsia="Arial Narrow"/>
      <w:bCs/>
    </w:rPr>
  </w:style>
  <w:style w:type="character" w:customStyle="1" w:styleId="WW8Num15z1">
    <w:name w:val="WW8Num15z1"/>
    <w:rsid w:val="0009096B"/>
  </w:style>
  <w:style w:type="character" w:customStyle="1" w:styleId="WW8Num15z2">
    <w:name w:val="WW8Num15z2"/>
    <w:rsid w:val="0009096B"/>
  </w:style>
  <w:style w:type="character" w:customStyle="1" w:styleId="WW8Num15z3">
    <w:name w:val="WW8Num15z3"/>
    <w:rsid w:val="0009096B"/>
  </w:style>
  <w:style w:type="character" w:customStyle="1" w:styleId="WW8Num15z4">
    <w:name w:val="WW8Num15z4"/>
    <w:rsid w:val="0009096B"/>
  </w:style>
  <w:style w:type="character" w:customStyle="1" w:styleId="WW8Num15z5">
    <w:name w:val="WW8Num15z5"/>
    <w:rsid w:val="0009096B"/>
  </w:style>
  <w:style w:type="character" w:customStyle="1" w:styleId="WW8Num15z6">
    <w:name w:val="WW8Num15z6"/>
    <w:rsid w:val="0009096B"/>
  </w:style>
  <w:style w:type="character" w:customStyle="1" w:styleId="WW8Num15z7">
    <w:name w:val="WW8Num15z7"/>
    <w:rsid w:val="0009096B"/>
  </w:style>
  <w:style w:type="character" w:customStyle="1" w:styleId="WW8Num15z8">
    <w:name w:val="WW8Num15z8"/>
    <w:rsid w:val="0009096B"/>
  </w:style>
  <w:style w:type="character" w:customStyle="1" w:styleId="WW8Num16z0">
    <w:name w:val="WW8Num16z0"/>
    <w:rsid w:val="0009096B"/>
    <w:rPr>
      <w:rFonts w:eastAsia="Arial Narrow"/>
      <w:b/>
      <w:bCs/>
      <w:szCs w:val="24"/>
    </w:rPr>
  </w:style>
  <w:style w:type="character" w:customStyle="1" w:styleId="WW8Num16z1">
    <w:name w:val="WW8Num16z1"/>
    <w:rsid w:val="0009096B"/>
    <w:rPr>
      <w:szCs w:val="24"/>
    </w:rPr>
  </w:style>
  <w:style w:type="character" w:customStyle="1" w:styleId="WW8Num16z2">
    <w:name w:val="WW8Num16z2"/>
    <w:rsid w:val="0009096B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  <w:rsid w:val="0009096B"/>
  </w:style>
  <w:style w:type="character" w:customStyle="1" w:styleId="WW8Num16z4">
    <w:name w:val="WW8Num16z4"/>
    <w:rsid w:val="0009096B"/>
  </w:style>
  <w:style w:type="character" w:customStyle="1" w:styleId="WW8Num16z5">
    <w:name w:val="WW8Num16z5"/>
    <w:rsid w:val="0009096B"/>
  </w:style>
  <w:style w:type="character" w:customStyle="1" w:styleId="WW8Num16z6">
    <w:name w:val="WW8Num16z6"/>
    <w:rsid w:val="0009096B"/>
  </w:style>
  <w:style w:type="character" w:customStyle="1" w:styleId="WW8Num16z7">
    <w:name w:val="WW8Num16z7"/>
    <w:rsid w:val="0009096B"/>
  </w:style>
  <w:style w:type="character" w:customStyle="1" w:styleId="WW8Num16z8">
    <w:name w:val="WW8Num16z8"/>
    <w:rsid w:val="0009096B"/>
  </w:style>
  <w:style w:type="character" w:customStyle="1" w:styleId="WW8Num17z0">
    <w:name w:val="WW8Num17z0"/>
    <w:rsid w:val="0009096B"/>
    <w:rPr>
      <w:rFonts w:eastAsia="Arial Narrow"/>
      <w:b w:val="0"/>
      <w:bCs/>
      <w:szCs w:val="24"/>
    </w:rPr>
  </w:style>
  <w:style w:type="character" w:customStyle="1" w:styleId="WW8Num17z1">
    <w:name w:val="WW8Num17z1"/>
    <w:rsid w:val="0009096B"/>
  </w:style>
  <w:style w:type="character" w:customStyle="1" w:styleId="WW8Num17z2">
    <w:name w:val="WW8Num17z2"/>
    <w:rsid w:val="0009096B"/>
  </w:style>
  <w:style w:type="character" w:customStyle="1" w:styleId="WW8Num17z3">
    <w:name w:val="WW8Num17z3"/>
    <w:rsid w:val="0009096B"/>
  </w:style>
  <w:style w:type="character" w:customStyle="1" w:styleId="WW8Num17z4">
    <w:name w:val="WW8Num17z4"/>
    <w:rsid w:val="0009096B"/>
  </w:style>
  <w:style w:type="character" w:customStyle="1" w:styleId="WW8Num17z5">
    <w:name w:val="WW8Num17z5"/>
    <w:rsid w:val="0009096B"/>
  </w:style>
  <w:style w:type="character" w:customStyle="1" w:styleId="WW8Num17z6">
    <w:name w:val="WW8Num17z6"/>
    <w:rsid w:val="0009096B"/>
  </w:style>
  <w:style w:type="character" w:customStyle="1" w:styleId="WW8Num17z7">
    <w:name w:val="WW8Num17z7"/>
    <w:rsid w:val="0009096B"/>
  </w:style>
  <w:style w:type="character" w:customStyle="1" w:styleId="WW8Num17z8">
    <w:name w:val="WW8Num17z8"/>
    <w:rsid w:val="0009096B"/>
  </w:style>
  <w:style w:type="character" w:customStyle="1" w:styleId="WW8Num18z0">
    <w:name w:val="WW8Num18z0"/>
    <w:rsid w:val="0009096B"/>
    <w:rPr>
      <w:rFonts w:eastAsia="Arial Narrow"/>
      <w:b/>
      <w:szCs w:val="24"/>
    </w:rPr>
  </w:style>
  <w:style w:type="character" w:customStyle="1" w:styleId="WW8Num18z1">
    <w:name w:val="WW8Num18z1"/>
    <w:rsid w:val="0009096B"/>
  </w:style>
  <w:style w:type="character" w:customStyle="1" w:styleId="WW8Num18z2">
    <w:name w:val="WW8Num18z2"/>
    <w:rsid w:val="0009096B"/>
  </w:style>
  <w:style w:type="character" w:customStyle="1" w:styleId="WW8Num18z3">
    <w:name w:val="WW8Num18z3"/>
    <w:rsid w:val="0009096B"/>
  </w:style>
  <w:style w:type="character" w:customStyle="1" w:styleId="WW8Num18z4">
    <w:name w:val="WW8Num18z4"/>
    <w:rsid w:val="0009096B"/>
  </w:style>
  <w:style w:type="character" w:customStyle="1" w:styleId="WW8Num18z5">
    <w:name w:val="WW8Num18z5"/>
    <w:rsid w:val="0009096B"/>
  </w:style>
  <w:style w:type="character" w:customStyle="1" w:styleId="WW8Num18z6">
    <w:name w:val="WW8Num18z6"/>
    <w:rsid w:val="0009096B"/>
  </w:style>
  <w:style w:type="character" w:customStyle="1" w:styleId="WW8Num18z7">
    <w:name w:val="WW8Num18z7"/>
    <w:rsid w:val="0009096B"/>
  </w:style>
  <w:style w:type="character" w:customStyle="1" w:styleId="WW8Num18z8">
    <w:name w:val="WW8Num18z8"/>
    <w:rsid w:val="0009096B"/>
  </w:style>
  <w:style w:type="character" w:customStyle="1" w:styleId="WW8Num2z1">
    <w:name w:val="WW8Num2z1"/>
    <w:rsid w:val="0009096B"/>
  </w:style>
  <w:style w:type="character" w:customStyle="1" w:styleId="WW8Num2z2">
    <w:name w:val="WW8Num2z2"/>
    <w:rsid w:val="0009096B"/>
  </w:style>
  <w:style w:type="character" w:customStyle="1" w:styleId="WW8Num2z3">
    <w:name w:val="WW8Num2z3"/>
    <w:rsid w:val="0009096B"/>
  </w:style>
  <w:style w:type="character" w:customStyle="1" w:styleId="WW8Num2z4">
    <w:name w:val="WW8Num2z4"/>
    <w:rsid w:val="0009096B"/>
  </w:style>
  <w:style w:type="character" w:customStyle="1" w:styleId="WW8Num2z5">
    <w:name w:val="WW8Num2z5"/>
    <w:rsid w:val="0009096B"/>
  </w:style>
  <w:style w:type="character" w:customStyle="1" w:styleId="WW8Num2z6">
    <w:name w:val="WW8Num2z6"/>
    <w:rsid w:val="0009096B"/>
  </w:style>
  <w:style w:type="character" w:customStyle="1" w:styleId="WW8Num2z7">
    <w:name w:val="WW8Num2z7"/>
    <w:rsid w:val="0009096B"/>
  </w:style>
  <w:style w:type="character" w:customStyle="1" w:styleId="WW8Num2z8">
    <w:name w:val="WW8Num2z8"/>
    <w:rsid w:val="0009096B"/>
  </w:style>
  <w:style w:type="character" w:customStyle="1" w:styleId="WW8Num3z1">
    <w:name w:val="WW8Num3z1"/>
    <w:rsid w:val="0009096B"/>
    <w:rPr>
      <w:szCs w:val="24"/>
    </w:rPr>
  </w:style>
  <w:style w:type="character" w:customStyle="1" w:styleId="WW8Num3z2">
    <w:name w:val="WW8Num3z2"/>
    <w:rsid w:val="0009096B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  <w:rsid w:val="0009096B"/>
  </w:style>
  <w:style w:type="character" w:customStyle="1" w:styleId="WW8Num3z4">
    <w:name w:val="WW8Num3z4"/>
    <w:rsid w:val="0009096B"/>
  </w:style>
  <w:style w:type="character" w:customStyle="1" w:styleId="WW8Num3z5">
    <w:name w:val="WW8Num3z5"/>
    <w:rsid w:val="0009096B"/>
  </w:style>
  <w:style w:type="character" w:customStyle="1" w:styleId="WW8Num3z6">
    <w:name w:val="WW8Num3z6"/>
    <w:rsid w:val="0009096B"/>
  </w:style>
  <w:style w:type="character" w:customStyle="1" w:styleId="WW8Num3z7">
    <w:name w:val="WW8Num3z7"/>
    <w:rsid w:val="0009096B"/>
  </w:style>
  <w:style w:type="character" w:customStyle="1" w:styleId="WW8Num3z8">
    <w:name w:val="WW8Num3z8"/>
    <w:rsid w:val="0009096B"/>
  </w:style>
  <w:style w:type="character" w:customStyle="1" w:styleId="WW8Num13z1">
    <w:name w:val="WW8Num13z1"/>
    <w:rsid w:val="0009096B"/>
  </w:style>
  <w:style w:type="character" w:customStyle="1" w:styleId="WW8Num13z2">
    <w:name w:val="WW8Num13z2"/>
    <w:rsid w:val="0009096B"/>
  </w:style>
  <w:style w:type="character" w:customStyle="1" w:styleId="WW8Num13z3">
    <w:name w:val="WW8Num13z3"/>
    <w:rsid w:val="0009096B"/>
  </w:style>
  <w:style w:type="character" w:customStyle="1" w:styleId="WW8Num13z4">
    <w:name w:val="WW8Num13z4"/>
    <w:rsid w:val="0009096B"/>
  </w:style>
  <w:style w:type="character" w:customStyle="1" w:styleId="WW8Num13z5">
    <w:name w:val="WW8Num13z5"/>
    <w:rsid w:val="0009096B"/>
  </w:style>
  <w:style w:type="character" w:customStyle="1" w:styleId="WW8Num13z6">
    <w:name w:val="WW8Num13z6"/>
    <w:rsid w:val="0009096B"/>
  </w:style>
  <w:style w:type="character" w:customStyle="1" w:styleId="WW8Num13z7">
    <w:name w:val="WW8Num13z7"/>
    <w:rsid w:val="0009096B"/>
  </w:style>
  <w:style w:type="character" w:customStyle="1" w:styleId="WW8Num13z8">
    <w:name w:val="WW8Num13z8"/>
    <w:rsid w:val="0009096B"/>
  </w:style>
  <w:style w:type="character" w:customStyle="1" w:styleId="WW8Num19z0">
    <w:name w:val="WW8Num19z0"/>
    <w:rsid w:val="0009096B"/>
    <w:rPr>
      <w:rFonts w:eastAsia="Arial Narrow"/>
      <w:b w:val="0"/>
      <w:bCs/>
      <w:szCs w:val="24"/>
    </w:rPr>
  </w:style>
  <w:style w:type="character" w:customStyle="1" w:styleId="WW8Num19z1">
    <w:name w:val="WW8Num19z1"/>
    <w:rsid w:val="0009096B"/>
  </w:style>
  <w:style w:type="character" w:customStyle="1" w:styleId="WW8Num19z2">
    <w:name w:val="WW8Num19z2"/>
    <w:rsid w:val="0009096B"/>
  </w:style>
  <w:style w:type="character" w:customStyle="1" w:styleId="WW8Num19z3">
    <w:name w:val="WW8Num19z3"/>
    <w:rsid w:val="0009096B"/>
  </w:style>
  <w:style w:type="character" w:customStyle="1" w:styleId="WW8Num19z4">
    <w:name w:val="WW8Num19z4"/>
    <w:rsid w:val="0009096B"/>
  </w:style>
  <w:style w:type="character" w:customStyle="1" w:styleId="WW8Num19z5">
    <w:name w:val="WW8Num19z5"/>
    <w:rsid w:val="0009096B"/>
  </w:style>
  <w:style w:type="character" w:customStyle="1" w:styleId="WW8Num19z6">
    <w:name w:val="WW8Num19z6"/>
    <w:rsid w:val="0009096B"/>
  </w:style>
  <w:style w:type="character" w:customStyle="1" w:styleId="WW8Num19z7">
    <w:name w:val="WW8Num19z7"/>
    <w:rsid w:val="0009096B"/>
  </w:style>
  <w:style w:type="character" w:customStyle="1" w:styleId="WW8Num19z8">
    <w:name w:val="WW8Num19z8"/>
    <w:rsid w:val="0009096B"/>
  </w:style>
  <w:style w:type="character" w:customStyle="1" w:styleId="WW8Num20z0">
    <w:name w:val="WW8Num20z0"/>
    <w:rsid w:val="0009096B"/>
    <w:rPr>
      <w:rFonts w:eastAsia="Arial Narrow"/>
      <w:bCs/>
    </w:rPr>
  </w:style>
  <w:style w:type="character" w:customStyle="1" w:styleId="WW8Num20z1">
    <w:name w:val="WW8Num20z1"/>
    <w:rsid w:val="0009096B"/>
  </w:style>
  <w:style w:type="character" w:customStyle="1" w:styleId="WW8Num20z2">
    <w:name w:val="WW8Num20z2"/>
    <w:rsid w:val="0009096B"/>
  </w:style>
  <w:style w:type="character" w:customStyle="1" w:styleId="WW8Num20z3">
    <w:name w:val="WW8Num20z3"/>
    <w:rsid w:val="0009096B"/>
  </w:style>
  <w:style w:type="character" w:customStyle="1" w:styleId="WW8Num20z4">
    <w:name w:val="WW8Num20z4"/>
    <w:rsid w:val="0009096B"/>
  </w:style>
  <w:style w:type="character" w:customStyle="1" w:styleId="WW8Num20z5">
    <w:name w:val="WW8Num20z5"/>
    <w:rsid w:val="0009096B"/>
  </w:style>
  <w:style w:type="character" w:customStyle="1" w:styleId="WW8Num20z6">
    <w:name w:val="WW8Num20z6"/>
    <w:rsid w:val="0009096B"/>
  </w:style>
  <w:style w:type="character" w:customStyle="1" w:styleId="WW8Num20z7">
    <w:name w:val="WW8Num20z7"/>
    <w:rsid w:val="0009096B"/>
  </w:style>
  <w:style w:type="character" w:customStyle="1" w:styleId="WW8Num20z8">
    <w:name w:val="WW8Num20z8"/>
    <w:rsid w:val="0009096B"/>
  </w:style>
  <w:style w:type="character" w:customStyle="1" w:styleId="WW8Num21z0">
    <w:name w:val="WW8Num21z0"/>
    <w:rsid w:val="0009096B"/>
    <w:rPr>
      <w:rFonts w:eastAsia="Arial Narrow"/>
      <w:b/>
      <w:bCs/>
      <w:szCs w:val="24"/>
    </w:rPr>
  </w:style>
  <w:style w:type="character" w:customStyle="1" w:styleId="WW8Num21z1">
    <w:name w:val="WW8Num21z1"/>
    <w:rsid w:val="0009096B"/>
    <w:rPr>
      <w:szCs w:val="24"/>
    </w:rPr>
  </w:style>
  <w:style w:type="character" w:customStyle="1" w:styleId="WW8Num21z2">
    <w:name w:val="WW8Num21z2"/>
    <w:rsid w:val="0009096B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  <w:rsid w:val="0009096B"/>
  </w:style>
  <w:style w:type="character" w:customStyle="1" w:styleId="WW8Num21z4">
    <w:name w:val="WW8Num21z4"/>
    <w:rsid w:val="0009096B"/>
  </w:style>
  <w:style w:type="character" w:customStyle="1" w:styleId="WW8Num21z5">
    <w:name w:val="WW8Num21z5"/>
    <w:rsid w:val="0009096B"/>
  </w:style>
  <w:style w:type="character" w:customStyle="1" w:styleId="WW8Num21z6">
    <w:name w:val="WW8Num21z6"/>
    <w:rsid w:val="0009096B"/>
  </w:style>
  <w:style w:type="character" w:customStyle="1" w:styleId="WW8Num21z7">
    <w:name w:val="WW8Num21z7"/>
    <w:rsid w:val="0009096B"/>
  </w:style>
  <w:style w:type="character" w:customStyle="1" w:styleId="WW8Num21z8">
    <w:name w:val="WW8Num21z8"/>
    <w:rsid w:val="0009096B"/>
  </w:style>
  <w:style w:type="character" w:customStyle="1" w:styleId="WW8Num22z0">
    <w:name w:val="WW8Num22z0"/>
    <w:rsid w:val="0009096B"/>
    <w:rPr>
      <w:rFonts w:eastAsia="Arial Narrow"/>
      <w:b w:val="0"/>
      <w:bCs/>
      <w:szCs w:val="24"/>
    </w:rPr>
  </w:style>
  <w:style w:type="character" w:customStyle="1" w:styleId="WW8Num22z1">
    <w:name w:val="WW8Num22z1"/>
    <w:rsid w:val="0009096B"/>
  </w:style>
  <w:style w:type="character" w:customStyle="1" w:styleId="WW8Num22z2">
    <w:name w:val="WW8Num22z2"/>
    <w:rsid w:val="0009096B"/>
  </w:style>
  <w:style w:type="character" w:customStyle="1" w:styleId="WW8Num22z3">
    <w:name w:val="WW8Num22z3"/>
    <w:rsid w:val="0009096B"/>
  </w:style>
  <w:style w:type="character" w:customStyle="1" w:styleId="WW8Num22z4">
    <w:name w:val="WW8Num22z4"/>
    <w:rsid w:val="0009096B"/>
  </w:style>
  <w:style w:type="character" w:customStyle="1" w:styleId="WW8Num22z5">
    <w:name w:val="WW8Num22z5"/>
    <w:rsid w:val="0009096B"/>
  </w:style>
  <w:style w:type="character" w:customStyle="1" w:styleId="WW8Num22z6">
    <w:name w:val="WW8Num22z6"/>
    <w:rsid w:val="0009096B"/>
  </w:style>
  <w:style w:type="character" w:customStyle="1" w:styleId="WW8Num22z7">
    <w:name w:val="WW8Num22z7"/>
    <w:rsid w:val="0009096B"/>
  </w:style>
  <w:style w:type="character" w:customStyle="1" w:styleId="WW8Num22z8">
    <w:name w:val="WW8Num22z8"/>
    <w:rsid w:val="0009096B"/>
  </w:style>
  <w:style w:type="character" w:customStyle="1" w:styleId="WW8Num23z0">
    <w:name w:val="WW8Num23z0"/>
    <w:rsid w:val="0009096B"/>
    <w:rPr>
      <w:rFonts w:eastAsia="Arial Narrow"/>
      <w:b/>
      <w:szCs w:val="24"/>
    </w:rPr>
  </w:style>
  <w:style w:type="character" w:customStyle="1" w:styleId="WW8Num23z1">
    <w:name w:val="WW8Num23z1"/>
    <w:rsid w:val="0009096B"/>
  </w:style>
  <w:style w:type="character" w:customStyle="1" w:styleId="WW8Num23z2">
    <w:name w:val="WW8Num23z2"/>
    <w:rsid w:val="0009096B"/>
  </w:style>
  <w:style w:type="character" w:customStyle="1" w:styleId="WW8Num23z3">
    <w:name w:val="WW8Num23z3"/>
    <w:rsid w:val="0009096B"/>
  </w:style>
  <w:style w:type="character" w:customStyle="1" w:styleId="WW8Num23z4">
    <w:name w:val="WW8Num23z4"/>
    <w:rsid w:val="0009096B"/>
  </w:style>
  <w:style w:type="character" w:customStyle="1" w:styleId="WW8Num23z5">
    <w:name w:val="WW8Num23z5"/>
    <w:rsid w:val="0009096B"/>
  </w:style>
  <w:style w:type="character" w:customStyle="1" w:styleId="WW8Num23z6">
    <w:name w:val="WW8Num23z6"/>
    <w:rsid w:val="0009096B"/>
  </w:style>
  <w:style w:type="character" w:customStyle="1" w:styleId="WW8Num23z7">
    <w:name w:val="WW8Num23z7"/>
    <w:rsid w:val="0009096B"/>
  </w:style>
  <w:style w:type="character" w:customStyle="1" w:styleId="WW8Num23z8">
    <w:name w:val="WW8Num23z8"/>
    <w:rsid w:val="0009096B"/>
  </w:style>
  <w:style w:type="character" w:customStyle="1" w:styleId="WW8Num4z1">
    <w:name w:val="WW8Num4z1"/>
    <w:rsid w:val="0009096B"/>
  </w:style>
  <w:style w:type="character" w:customStyle="1" w:styleId="WW8Num4z2">
    <w:name w:val="WW8Num4z2"/>
    <w:rsid w:val="0009096B"/>
  </w:style>
  <w:style w:type="character" w:customStyle="1" w:styleId="WW8Num4z3">
    <w:name w:val="WW8Num4z3"/>
    <w:rsid w:val="0009096B"/>
  </w:style>
  <w:style w:type="character" w:customStyle="1" w:styleId="WW8Num4z4">
    <w:name w:val="WW8Num4z4"/>
    <w:rsid w:val="0009096B"/>
  </w:style>
  <w:style w:type="character" w:customStyle="1" w:styleId="WW8Num4z5">
    <w:name w:val="WW8Num4z5"/>
    <w:rsid w:val="0009096B"/>
  </w:style>
  <w:style w:type="character" w:customStyle="1" w:styleId="WW8Num4z6">
    <w:name w:val="WW8Num4z6"/>
    <w:rsid w:val="0009096B"/>
  </w:style>
  <w:style w:type="character" w:customStyle="1" w:styleId="WW8Num4z7">
    <w:name w:val="WW8Num4z7"/>
    <w:rsid w:val="0009096B"/>
  </w:style>
  <w:style w:type="character" w:customStyle="1" w:styleId="WW8Num4z8">
    <w:name w:val="WW8Num4z8"/>
    <w:rsid w:val="0009096B"/>
  </w:style>
  <w:style w:type="character" w:customStyle="1" w:styleId="WW8Num9z1">
    <w:name w:val="WW8Num9z1"/>
    <w:rsid w:val="0009096B"/>
    <w:rPr>
      <w:rFonts w:ascii="Courier New" w:hAnsi="Courier New" w:cs="Courier New" w:hint="default"/>
    </w:rPr>
  </w:style>
  <w:style w:type="character" w:customStyle="1" w:styleId="WW8Num9z2">
    <w:name w:val="WW8Num9z2"/>
    <w:rsid w:val="0009096B"/>
    <w:rPr>
      <w:rFonts w:ascii="Wingdings" w:hAnsi="Wingdings" w:cs="Wingdings" w:hint="default"/>
    </w:rPr>
  </w:style>
  <w:style w:type="character" w:customStyle="1" w:styleId="WW8Num10z1">
    <w:name w:val="WW8Num10z1"/>
    <w:rsid w:val="0009096B"/>
  </w:style>
  <w:style w:type="character" w:customStyle="1" w:styleId="WW8Num10z2">
    <w:name w:val="WW8Num10z2"/>
    <w:rsid w:val="0009096B"/>
  </w:style>
  <w:style w:type="character" w:customStyle="1" w:styleId="WW8Num10z3">
    <w:name w:val="WW8Num10z3"/>
    <w:rsid w:val="0009096B"/>
  </w:style>
  <w:style w:type="character" w:customStyle="1" w:styleId="WW8Num10z4">
    <w:name w:val="WW8Num10z4"/>
    <w:rsid w:val="0009096B"/>
  </w:style>
  <w:style w:type="character" w:customStyle="1" w:styleId="WW8Num10z5">
    <w:name w:val="WW8Num10z5"/>
    <w:rsid w:val="0009096B"/>
  </w:style>
  <w:style w:type="character" w:customStyle="1" w:styleId="WW8Num10z6">
    <w:name w:val="WW8Num10z6"/>
    <w:rsid w:val="0009096B"/>
  </w:style>
  <w:style w:type="character" w:customStyle="1" w:styleId="WW8Num10z7">
    <w:name w:val="WW8Num10z7"/>
    <w:rsid w:val="0009096B"/>
  </w:style>
  <w:style w:type="character" w:customStyle="1" w:styleId="WW8Num10z8">
    <w:name w:val="WW8Num10z8"/>
    <w:rsid w:val="0009096B"/>
  </w:style>
  <w:style w:type="character" w:customStyle="1" w:styleId="WW8Num11z1">
    <w:name w:val="WW8Num11z1"/>
    <w:rsid w:val="0009096B"/>
    <w:rPr>
      <w:rFonts w:ascii="Courier New" w:hAnsi="Courier New" w:cs="Courier New" w:hint="default"/>
    </w:rPr>
  </w:style>
  <w:style w:type="character" w:customStyle="1" w:styleId="WW8Num11z2">
    <w:name w:val="WW8Num11z2"/>
    <w:rsid w:val="0009096B"/>
    <w:rPr>
      <w:rFonts w:ascii="Wingdings" w:hAnsi="Wingdings" w:cs="Wingdings" w:hint="default"/>
    </w:rPr>
  </w:style>
  <w:style w:type="character" w:customStyle="1" w:styleId="WW8Num11z3">
    <w:name w:val="WW8Num11z3"/>
    <w:rsid w:val="0009096B"/>
    <w:rPr>
      <w:rFonts w:ascii="Symbol" w:hAnsi="Symbol" w:cs="Symbol" w:hint="default"/>
    </w:rPr>
  </w:style>
  <w:style w:type="character" w:customStyle="1" w:styleId="WW8Num24z0">
    <w:name w:val="WW8Num24z0"/>
    <w:rsid w:val="0009096B"/>
    <w:rPr>
      <w:rFonts w:hint="default"/>
      <w:szCs w:val="24"/>
    </w:rPr>
  </w:style>
  <w:style w:type="character" w:customStyle="1" w:styleId="WW8Num24z1">
    <w:name w:val="WW8Num24z1"/>
    <w:rsid w:val="0009096B"/>
  </w:style>
  <w:style w:type="character" w:customStyle="1" w:styleId="WW8Num24z2">
    <w:name w:val="WW8Num24z2"/>
    <w:rsid w:val="0009096B"/>
  </w:style>
  <w:style w:type="character" w:customStyle="1" w:styleId="WW8Num24z3">
    <w:name w:val="WW8Num24z3"/>
    <w:rsid w:val="0009096B"/>
  </w:style>
  <w:style w:type="character" w:customStyle="1" w:styleId="WW8Num24z4">
    <w:name w:val="WW8Num24z4"/>
    <w:rsid w:val="0009096B"/>
  </w:style>
  <w:style w:type="character" w:customStyle="1" w:styleId="WW8Num24z5">
    <w:name w:val="WW8Num24z5"/>
    <w:rsid w:val="0009096B"/>
  </w:style>
  <w:style w:type="character" w:customStyle="1" w:styleId="WW8Num24z6">
    <w:name w:val="WW8Num24z6"/>
    <w:rsid w:val="0009096B"/>
  </w:style>
  <w:style w:type="character" w:customStyle="1" w:styleId="WW8Num24z7">
    <w:name w:val="WW8Num24z7"/>
    <w:rsid w:val="0009096B"/>
  </w:style>
  <w:style w:type="character" w:customStyle="1" w:styleId="WW8Num24z8">
    <w:name w:val="WW8Num24z8"/>
    <w:rsid w:val="0009096B"/>
  </w:style>
  <w:style w:type="character" w:customStyle="1" w:styleId="WW8Num25z0">
    <w:name w:val="WW8Num25z0"/>
    <w:rsid w:val="0009096B"/>
    <w:rPr>
      <w:rFonts w:hint="default"/>
      <w:b/>
      <w:szCs w:val="24"/>
    </w:rPr>
  </w:style>
  <w:style w:type="character" w:customStyle="1" w:styleId="WW8Num25z1">
    <w:name w:val="WW8Num25z1"/>
    <w:rsid w:val="0009096B"/>
  </w:style>
  <w:style w:type="character" w:customStyle="1" w:styleId="WW8Num25z2">
    <w:name w:val="WW8Num25z2"/>
    <w:rsid w:val="0009096B"/>
  </w:style>
  <w:style w:type="character" w:customStyle="1" w:styleId="WW8Num25z3">
    <w:name w:val="WW8Num25z3"/>
    <w:rsid w:val="0009096B"/>
  </w:style>
  <w:style w:type="character" w:customStyle="1" w:styleId="WW8Num25z4">
    <w:name w:val="WW8Num25z4"/>
    <w:rsid w:val="0009096B"/>
  </w:style>
  <w:style w:type="character" w:customStyle="1" w:styleId="WW8Num25z5">
    <w:name w:val="WW8Num25z5"/>
    <w:rsid w:val="0009096B"/>
  </w:style>
  <w:style w:type="character" w:customStyle="1" w:styleId="WW8Num25z6">
    <w:name w:val="WW8Num25z6"/>
    <w:rsid w:val="0009096B"/>
  </w:style>
  <w:style w:type="character" w:customStyle="1" w:styleId="WW8Num25z7">
    <w:name w:val="WW8Num25z7"/>
    <w:rsid w:val="0009096B"/>
  </w:style>
  <w:style w:type="character" w:customStyle="1" w:styleId="WW8Num25z8">
    <w:name w:val="WW8Num25z8"/>
    <w:rsid w:val="0009096B"/>
  </w:style>
  <w:style w:type="character" w:customStyle="1" w:styleId="WW8Num26z0">
    <w:name w:val="WW8Num26z0"/>
    <w:rsid w:val="0009096B"/>
  </w:style>
  <w:style w:type="character" w:customStyle="1" w:styleId="WW8Num26z1">
    <w:name w:val="WW8Num26z1"/>
    <w:rsid w:val="0009096B"/>
  </w:style>
  <w:style w:type="character" w:customStyle="1" w:styleId="WW8Num26z2">
    <w:name w:val="WW8Num26z2"/>
    <w:rsid w:val="0009096B"/>
  </w:style>
  <w:style w:type="character" w:customStyle="1" w:styleId="WW8Num26z3">
    <w:name w:val="WW8Num26z3"/>
    <w:rsid w:val="0009096B"/>
  </w:style>
  <w:style w:type="character" w:customStyle="1" w:styleId="WW8Num26z4">
    <w:name w:val="WW8Num26z4"/>
    <w:rsid w:val="0009096B"/>
  </w:style>
  <w:style w:type="character" w:customStyle="1" w:styleId="WW8Num26z5">
    <w:name w:val="WW8Num26z5"/>
    <w:rsid w:val="0009096B"/>
  </w:style>
  <w:style w:type="character" w:customStyle="1" w:styleId="WW8Num26z6">
    <w:name w:val="WW8Num26z6"/>
    <w:rsid w:val="0009096B"/>
  </w:style>
  <w:style w:type="character" w:customStyle="1" w:styleId="WW8Num26z7">
    <w:name w:val="WW8Num26z7"/>
    <w:rsid w:val="0009096B"/>
  </w:style>
  <w:style w:type="character" w:customStyle="1" w:styleId="WW8Num26z8">
    <w:name w:val="WW8Num26z8"/>
    <w:rsid w:val="0009096B"/>
  </w:style>
  <w:style w:type="character" w:customStyle="1" w:styleId="WW8Num27z0">
    <w:name w:val="WW8Num27z0"/>
    <w:rsid w:val="0009096B"/>
    <w:rPr>
      <w:rFonts w:hint="default"/>
    </w:rPr>
  </w:style>
  <w:style w:type="character" w:customStyle="1" w:styleId="WW8Num27z1">
    <w:name w:val="WW8Num27z1"/>
    <w:rsid w:val="0009096B"/>
  </w:style>
  <w:style w:type="character" w:customStyle="1" w:styleId="WW8Num27z2">
    <w:name w:val="WW8Num27z2"/>
    <w:rsid w:val="0009096B"/>
  </w:style>
  <w:style w:type="character" w:customStyle="1" w:styleId="WW8Num27z3">
    <w:name w:val="WW8Num27z3"/>
    <w:rsid w:val="0009096B"/>
  </w:style>
  <w:style w:type="character" w:customStyle="1" w:styleId="WW8Num27z4">
    <w:name w:val="WW8Num27z4"/>
    <w:rsid w:val="0009096B"/>
  </w:style>
  <w:style w:type="character" w:customStyle="1" w:styleId="WW8Num27z5">
    <w:name w:val="WW8Num27z5"/>
    <w:rsid w:val="0009096B"/>
  </w:style>
  <w:style w:type="character" w:customStyle="1" w:styleId="WW8Num27z6">
    <w:name w:val="WW8Num27z6"/>
    <w:rsid w:val="0009096B"/>
  </w:style>
  <w:style w:type="character" w:customStyle="1" w:styleId="WW8Num27z7">
    <w:name w:val="WW8Num27z7"/>
    <w:rsid w:val="0009096B"/>
  </w:style>
  <w:style w:type="character" w:customStyle="1" w:styleId="WW8Num27z8">
    <w:name w:val="WW8Num27z8"/>
    <w:rsid w:val="0009096B"/>
  </w:style>
  <w:style w:type="character" w:customStyle="1" w:styleId="WW8Num28z0">
    <w:name w:val="WW8Num28z0"/>
    <w:rsid w:val="0009096B"/>
    <w:rPr>
      <w:rFonts w:hint="default"/>
    </w:rPr>
  </w:style>
  <w:style w:type="character" w:customStyle="1" w:styleId="WW8Num28z1">
    <w:name w:val="WW8Num28z1"/>
    <w:rsid w:val="0009096B"/>
  </w:style>
  <w:style w:type="character" w:customStyle="1" w:styleId="WW8Num28z2">
    <w:name w:val="WW8Num28z2"/>
    <w:rsid w:val="0009096B"/>
  </w:style>
  <w:style w:type="character" w:customStyle="1" w:styleId="WW8Num28z3">
    <w:name w:val="WW8Num28z3"/>
    <w:rsid w:val="0009096B"/>
  </w:style>
  <w:style w:type="character" w:customStyle="1" w:styleId="WW8Num28z4">
    <w:name w:val="WW8Num28z4"/>
    <w:rsid w:val="0009096B"/>
  </w:style>
  <w:style w:type="character" w:customStyle="1" w:styleId="WW8Num28z5">
    <w:name w:val="WW8Num28z5"/>
    <w:rsid w:val="0009096B"/>
  </w:style>
  <w:style w:type="character" w:customStyle="1" w:styleId="WW8Num28z6">
    <w:name w:val="WW8Num28z6"/>
    <w:rsid w:val="0009096B"/>
  </w:style>
  <w:style w:type="character" w:customStyle="1" w:styleId="WW8Num28z7">
    <w:name w:val="WW8Num28z7"/>
    <w:rsid w:val="0009096B"/>
  </w:style>
  <w:style w:type="character" w:customStyle="1" w:styleId="WW8Num28z8">
    <w:name w:val="WW8Num28z8"/>
    <w:rsid w:val="0009096B"/>
  </w:style>
  <w:style w:type="character" w:customStyle="1" w:styleId="WW8Num29z0">
    <w:name w:val="WW8Num29z0"/>
    <w:rsid w:val="0009096B"/>
    <w:rPr>
      <w:rFonts w:hint="default"/>
      <w:b/>
    </w:rPr>
  </w:style>
  <w:style w:type="character" w:customStyle="1" w:styleId="WW8Num30z0">
    <w:name w:val="WW8Num30z0"/>
    <w:rsid w:val="0009096B"/>
  </w:style>
  <w:style w:type="character" w:customStyle="1" w:styleId="WW8Num30z1">
    <w:name w:val="WW8Num30z1"/>
    <w:rsid w:val="0009096B"/>
  </w:style>
  <w:style w:type="character" w:customStyle="1" w:styleId="WW8Num30z2">
    <w:name w:val="WW8Num30z2"/>
    <w:rsid w:val="0009096B"/>
  </w:style>
  <w:style w:type="character" w:customStyle="1" w:styleId="WW8Num30z3">
    <w:name w:val="WW8Num30z3"/>
    <w:rsid w:val="0009096B"/>
  </w:style>
  <w:style w:type="character" w:customStyle="1" w:styleId="WW8Num30z4">
    <w:name w:val="WW8Num30z4"/>
    <w:rsid w:val="0009096B"/>
  </w:style>
  <w:style w:type="character" w:customStyle="1" w:styleId="WW8Num30z5">
    <w:name w:val="WW8Num30z5"/>
    <w:rsid w:val="0009096B"/>
  </w:style>
  <w:style w:type="character" w:customStyle="1" w:styleId="WW8Num30z6">
    <w:name w:val="WW8Num30z6"/>
    <w:rsid w:val="0009096B"/>
  </w:style>
  <w:style w:type="character" w:customStyle="1" w:styleId="WW8Num30z7">
    <w:name w:val="WW8Num30z7"/>
    <w:rsid w:val="0009096B"/>
  </w:style>
  <w:style w:type="character" w:customStyle="1" w:styleId="WW8Num30z8">
    <w:name w:val="WW8Num30z8"/>
    <w:rsid w:val="0009096B"/>
  </w:style>
  <w:style w:type="character" w:customStyle="1" w:styleId="WW8Num31z0">
    <w:name w:val="WW8Num31z0"/>
    <w:rsid w:val="0009096B"/>
    <w:rPr>
      <w:rFonts w:eastAsia="Arial Narrow" w:hint="default"/>
    </w:rPr>
  </w:style>
  <w:style w:type="character" w:customStyle="1" w:styleId="WW8Num31z1">
    <w:name w:val="WW8Num31z1"/>
    <w:rsid w:val="0009096B"/>
  </w:style>
  <w:style w:type="character" w:customStyle="1" w:styleId="WW8Num31z2">
    <w:name w:val="WW8Num31z2"/>
    <w:rsid w:val="0009096B"/>
  </w:style>
  <w:style w:type="character" w:customStyle="1" w:styleId="WW8Num31z3">
    <w:name w:val="WW8Num31z3"/>
    <w:rsid w:val="0009096B"/>
  </w:style>
  <w:style w:type="character" w:customStyle="1" w:styleId="WW8Num31z4">
    <w:name w:val="WW8Num31z4"/>
    <w:rsid w:val="0009096B"/>
  </w:style>
  <w:style w:type="character" w:customStyle="1" w:styleId="WW8Num31z5">
    <w:name w:val="WW8Num31z5"/>
    <w:rsid w:val="0009096B"/>
  </w:style>
  <w:style w:type="character" w:customStyle="1" w:styleId="WW8Num31z6">
    <w:name w:val="WW8Num31z6"/>
    <w:rsid w:val="0009096B"/>
  </w:style>
  <w:style w:type="character" w:customStyle="1" w:styleId="WW8Num31z7">
    <w:name w:val="WW8Num31z7"/>
    <w:rsid w:val="0009096B"/>
  </w:style>
  <w:style w:type="character" w:customStyle="1" w:styleId="WW8Num31z8">
    <w:name w:val="WW8Num31z8"/>
    <w:rsid w:val="0009096B"/>
  </w:style>
  <w:style w:type="character" w:customStyle="1" w:styleId="WW8Num32z0">
    <w:name w:val="WW8Num32z0"/>
    <w:rsid w:val="0009096B"/>
    <w:rPr>
      <w:rFonts w:hint="default"/>
    </w:rPr>
  </w:style>
  <w:style w:type="character" w:customStyle="1" w:styleId="WW8Num32z1">
    <w:name w:val="WW8Num32z1"/>
    <w:rsid w:val="0009096B"/>
  </w:style>
  <w:style w:type="character" w:customStyle="1" w:styleId="WW8Num32z2">
    <w:name w:val="WW8Num32z2"/>
    <w:rsid w:val="0009096B"/>
  </w:style>
  <w:style w:type="character" w:customStyle="1" w:styleId="WW8Num32z3">
    <w:name w:val="WW8Num32z3"/>
    <w:rsid w:val="0009096B"/>
  </w:style>
  <w:style w:type="character" w:customStyle="1" w:styleId="WW8Num32z4">
    <w:name w:val="WW8Num32z4"/>
    <w:rsid w:val="0009096B"/>
  </w:style>
  <w:style w:type="character" w:customStyle="1" w:styleId="WW8Num32z5">
    <w:name w:val="WW8Num32z5"/>
    <w:rsid w:val="0009096B"/>
  </w:style>
  <w:style w:type="character" w:customStyle="1" w:styleId="WW8Num32z6">
    <w:name w:val="WW8Num32z6"/>
    <w:rsid w:val="0009096B"/>
  </w:style>
  <w:style w:type="character" w:customStyle="1" w:styleId="WW8Num32z7">
    <w:name w:val="WW8Num32z7"/>
    <w:rsid w:val="0009096B"/>
  </w:style>
  <w:style w:type="character" w:customStyle="1" w:styleId="WW8Num32z8">
    <w:name w:val="WW8Num32z8"/>
    <w:rsid w:val="0009096B"/>
  </w:style>
  <w:style w:type="character" w:customStyle="1" w:styleId="WW8Num33z0">
    <w:name w:val="WW8Num33z0"/>
    <w:rsid w:val="0009096B"/>
  </w:style>
  <w:style w:type="character" w:customStyle="1" w:styleId="WW8Num33z1">
    <w:name w:val="WW8Num33z1"/>
    <w:rsid w:val="0009096B"/>
  </w:style>
  <w:style w:type="character" w:customStyle="1" w:styleId="WW8Num33z2">
    <w:name w:val="WW8Num33z2"/>
    <w:rsid w:val="0009096B"/>
  </w:style>
  <w:style w:type="character" w:customStyle="1" w:styleId="WW8Num33z3">
    <w:name w:val="WW8Num33z3"/>
    <w:rsid w:val="0009096B"/>
  </w:style>
  <w:style w:type="character" w:customStyle="1" w:styleId="WW8Num33z4">
    <w:name w:val="WW8Num33z4"/>
    <w:rsid w:val="0009096B"/>
  </w:style>
  <w:style w:type="character" w:customStyle="1" w:styleId="WW8Num33z5">
    <w:name w:val="WW8Num33z5"/>
    <w:rsid w:val="0009096B"/>
  </w:style>
  <w:style w:type="character" w:customStyle="1" w:styleId="WW8Num33z6">
    <w:name w:val="WW8Num33z6"/>
    <w:rsid w:val="0009096B"/>
  </w:style>
  <w:style w:type="character" w:customStyle="1" w:styleId="WW8Num33z7">
    <w:name w:val="WW8Num33z7"/>
    <w:rsid w:val="0009096B"/>
  </w:style>
  <w:style w:type="character" w:customStyle="1" w:styleId="WW8Num33z8">
    <w:name w:val="WW8Num33z8"/>
    <w:rsid w:val="0009096B"/>
  </w:style>
  <w:style w:type="character" w:customStyle="1" w:styleId="WW8Num34z0">
    <w:name w:val="WW8Num34z0"/>
    <w:rsid w:val="0009096B"/>
    <w:rPr>
      <w:rFonts w:ascii="Symbol" w:hAnsi="Symbol" w:cs="Symbol" w:hint="default"/>
      <w:szCs w:val="24"/>
    </w:rPr>
  </w:style>
  <w:style w:type="character" w:customStyle="1" w:styleId="WW8Num34z1">
    <w:name w:val="WW8Num34z1"/>
    <w:rsid w:val="0009096B"/>
    <w:rPr>
      <w:rFonts w:ascii="Courier New" w:hAnsi="Courier New" w:cs="Courier New" w:hint="default"/>
    </w:rPr>
  </w:style>
  <w:style w:type="character" w:customStyle="1" w:styleId="WW8Num34z2">
    <w:name w:val="WW8Num34z2"/>
    <w:rsid w:val="0009096B"/>
    <w:rPr>
      <w:rFonts w:ascii="Wingdings" w:hAnsi="Wingdings" w:cs="Wingdings" w:hint="default"/>
    </w:rPr>
  </w:style>
  <w:style w:type="character" w:customStyle="1" w:styleId="WW8Num35z0">
    <w:name w:val="WW8Num35z0"/>
    <w:rsid w:val="0009096B"/>
  </w:style>
  <w:style w:type="character" w:customStyle="1" w:styleId="WW8Num35z1">
    <w:name w:val="WW8Num35z1"/>
    <w:rsid w:val="0009096B"/>
  </w:style>
  <w:style w:type="character" w:customStyle="1" w:styleId="WW8Num35z2">
    <w:name w:val="WW8Num35z2"/>
    <w:rsid w:val="0009096B"/>
  </w:style>
  <w:style w:type="character" w:customStyle="1" w:styleId="WW8Num35z3">
    <w:name w:val="WW8Num35z3"/>
    <w:rsid w:val="0009096B"/>
  </w:style>
  <w:style w:type="character" w:customStyle="1" w:styleId="WW8Num35z4">
    <w:name w:val="WW8Num35z4"/>
    <w:rsid w:val="0009096B"/>
  </w:style>
  <w:style w:type="character" w:customStyle="1" w:styleId="WW8Num35z5">
    <w:name w:val="WW8Num35z5"/>
    <w:rsid w:val="0009096B"/>
  </w:style>
  <w:style w:type="character" w:customStyle="1" w:styleId="WW8Num35z6">
    <w:name w:val="WW8Num35z6"/>
    <w:rsid w:val="0009096B"/>
  </w:style>
  <w:style w:type="character" w:customStyle="1" w:styleId="WW8Num35z7">
    <w:name w:val="WW8Num35z7"/>
    <w:rsid w:val="0009096B"/>
  </w:style>
  <w:style w:type="character" w:customStyle="1" w:styleId="WW8Num35z8">
    <w:name w:val="WW8Num35z8"/>
    <w:rsid w:val="0009096B"/>
  </w:style>
  <w:style w:type="character" w:customStyle="1" w:styleId="WW8Num36z0">
    <w:name w:val="WW8Num36z0"/>
    <w:rsid w:val="0009096B"/>
  </w:style>
  <w:style w:type="character" w:customStyle="1" w:styleId="WW8Num36z1">
    <w:name w:val="WW8Num36z1"/>
    <w:rsid w:val="0009096B"/>
  </w:style>
  <w:style w:type="character" w:customStyle="1" w:styleId="WW8Num36z2">
    <w:name w:val="WW8Num36z2"/>
    <w:rsid w:val="0009096B"/>
  </w:style>
  <w:style w:type="character" w:customStyle="1" w:styleId="WW8Num36z3">
    <w:name w:val="WW8Num36z3"/>
    <w:rsid w:val="0009096B"/>
  </w:style>
  <w:style w:type="character" w:customStyle="1" w:styleId="WW8Num36z4">
    <w:name w:val="WW8Num36z4"/>
    <w:rsid w:val="0009096B"/>
  </w:style>
  <w:style w:type="character" w:customStyle="1" w:styleId="WW8Num36z5">
    <w:name w:val="WW8Num36z5"/>
    <w:rsid w:val="0009096B"/>
  </w:style>
  <w:style w:type="character" w:customStyle="1" w:styleId="WW8Num36z6">
    <w:name w:val="WW8Num36z6"/>
    <w:rsid w:val="0009096B"/>
  </w:style>
  <w:style w:type="character" w:customStyle="1" w:styleId="WW8Num36z7">
    <w:name w:val="WW8Num36z7"/>
    <w:rsid w:val="0009096B"/>
  </w:style>
  <w:style w:type="character" w:customStyle="1" w:styleId="WW8Num36z8">
    <w:name w:val="WW8Num36z8"/>
    <w:rsid w:val="0009096B"/>
  </w:style>
  <w:style w:type="character" w:customStyle="1" w:styleId="WW8Num37z0">
    <w:name w:val="WW8Num37z0"/>
    <w:rsid w:val="0009096B"/>
    <w:rPr>
      <w:rFonts w:ascii="Symbol" w:hAnsi="Symbol" w:cs="Symbol" w:hint="default"/>
    </w:rPr>
  </w:style>
  <w:style w:type="character" w:customStyle="1" w:styleId="WW8Num37z1">
    <w:name w:val="WW8Num37z1"/>
    <w:rsid w:val="0009096B"/>
  </w:style>
  <w:style w:type="character" w:customStyle="1" w:styleId="WW8Num37z2">
    <w:name w:val="WW8Num37z2"/>
    <w:rsid w:val="0009096B"/>
  </w:style>
  <w:style w:type="character" w:customStyle="1" w:styleId="WW8Num37z3">
    <w:name w:val="WW8Num37z3"/>
    <w:rsid w:val="0009096B"/>
  </w:style>
  <w:style w:type="character" w:customStyle="1" w:styleId="WW8Num37z4">
    <w:name w:val="WW8Num37z4"/>
    <w:rsid w:val="0009096B"/>
  </w:style>
  <w:style w:type="character" w:customStyle="1" w:styleId="WW8Num37z5">
    <w:name w:val="WW8Num37z5"/>
    <w:rsid w:val="0009096B"/>
  </w:style>
  <w:style w:type="character" w:customStyle="1" w:styleId="WW8Num37z6">
    <w:name w:val="WW8Num37z6"/>
    <w:rsid w:val="0009096B"/>
  </w:style>
  <w:style w:type="character" w:customStyle="1" w:styleId="WW8Num37z7">
    <w:name w:val="WW8Num37z7"/>
    <w:rsid w:val="0009096B"/>
  </w:style>
  <w:style w:type="character" w:customStyle="1" w:styleId="WW8Num37z8">
    <w:name w:val="WW8Num37z8"/>
    <w:rsid w:val="0009096B"/>
  </w:style>
  <w:style w:type="character" w:customStyle="1" w:styleId="WW8Num38z0">
    <w:name w:val="WW8Num38z0"/>
    <w:rsid w:val="0009096B"/>
    <w:rPr>
      <w:b/>
      <w:szCs w:val="24"/>
    </w:rPr>
  </w:style>
  <w:style w:type="character" w:customStyle="1" w:styleId="WW8Num38z1">
    <w:name w:val="WW8Num38z1"/>
    <w:rsid w:val="0009096B"/>
  </w:style>
  <w:style w:type="character" w:customStyle="1" w:styleId="WW8Num38z2">
    <w:name w:val="WW8Num38z2"/>
    <w:rsid w:val="0009096B"/>
  </w:style>
  <w:style w:type="character" w:customStyle="1" w:styleId="WW8Num38z3">
    <w:name w:val="WW8Num38z3"/>
    <w:rsid w:val="0009096B"/>
  </w:style>
  <w:style w:type="character" w:customStyle="1" w:styleId="WW8Num38z4">
    <w:name w:val="WW8Num38z4"/>
    <w:rsid w:val="0009096B"/>
  </w:style>
  <w:style w:type="character" w:customStyle="1" w:styleId="WW8Num38z5">
    <w:name w:val="WW8Num38z5"/>
    <w:rsid w:val="0009096B"/>
  </w:style>
  <w:style w:type="character" w:customStyle="1" w:styleId="WW8Num38z6">
    <w:name w:val="WW8Num38z6"/>
    <w:rsid w:val="0009096B"/>
  </w:style>
  <w:style w:type="character" w:customStyle="1" w:styleId="WW8Num38z7">
    <w:name w:val="WW8Num38z7"/>
    <w:rsid w:val="0009096B"/>
  </w:style>
  <w:style w:type="character" w:customStyle="1" w:styleId="WW8Num38z8">
    <w:name w:val="WW8Num38z8"/>
    <w:rsid w:val="0009096B"/>
  </w:style>
  <w:style w:type="character" w:customStyle="1" w:styleId="WW8Num39z0">
    <w:name w:val="WW8Num39z0"/>
    <w:rsid w:val="0009096B"/>
    <w:rPr>
      <w:rFonts w:hint="default"/>
    </w:rPr>
  </w:style>
  <w:style w:type="character" w:customStyle="1" w:styleId="WW8Num39z1">
    <w:name w:val="WW8Num39z1"/>
    <w:rsid w:val="0009096B"/>
  </w:style>
  <w:style w:type="character" w:customStyle="1" w:styleId="WW8Num39z2">
    <w:name w:val="WW8Num39z2"/>
    <w:rsid w:val="0009096B"/>
  </w:style>
  <w:style w:type="character" w:customStyle="1" w:styleId="WW8Num39z3">
    <w:name w:val="WW8Num39z3"/>
    <w:rsid w:val="0009096B"/>
  </w:style>
  <w:style w:type="character" w:customStyle="1" w:styleId="WW8Num39z4">
    <w:name w:val="WW8Num39z4"/>
    <w:rsid w:val="0009096B"/>
  </w:style>
  <w:style w:type="character" w:customStyle="1" w:styleId="WW8Num39z5">
    <w:name w:val="WW8Num39z5"/>
    <w:rsid w:val="0009096B"/>
  </w:style>
  <w:style w:type="character" w:customStyle="1" w:styleId="WW8Num39z6">
    <w:name w:val="WW8Num39z6"/>
    <w:rsid w:val="0009096B"/>
  </w:style>
  <w:style w:type="character" w:customStyle="1" w:styleId="WW8Num39z7">
    <w:name w:val="WW8Num39z7"/>
    <w:rsid w:val="0009096B"/>
  </w:style>
  <w:style w:type="character" w:customStyle="1" w:styleId="WW8Num39z8">
    <w:name w:val="WW8Num39z8"/>
    <w:rsid w:val="0009096B"/>
  </w:style>
  <w:style w:type="character" w:customStyle="1" w:styleId="WW8Num40z0">
    <w:name w:val="WW8Num40z0"/>
    <w:rsid w:val="0009096B"/>
    <w:rPr>
      <w:rFonts w:hint="default"/>
      <w:bCs/>
      <w:szCs w:val="24"/>
    </w:rPr>
  </w:style>
  <w:style w:type="character" w:customStyle="1" w:styleId="WW8Num40z1">
    <w:name w:val="WW8Num40z1"/>
    <w:rsid w:val="0009096B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  <w:rsid w:val="0009096B"/>
  </w:style>
  <w:style w:type="character" w:customStyle="1" w:styleId="WW8Num40z3">
    <w:name w:val="WW8Num40z3"/>
    <w:rsid w:val="0009096B"/>
  </w:style>
  <w:style w:type="character" w:customStyle="1" w:styleId="WW8Num40z4">
    <w:name w:val="WW8Num40z4"/>
    <w:rsid w:val="0009096B"/>
  </w:style>
  <w:style w:type="character" w:customStyle="1" w:styleId="WW8Num40z5">
    <w:name w:val="WW8Num40z5"/>
    <w:rsid w:val="0009096B"/>
  </w:style>
  <w:style w:type="character" w:customStyle="1" w:styleId="WW8Num40z6">
    <w:name w:val="WW8Num40z6"/>
    <w:rsid w:val="0009096B"/>
  </w:style>
  <w:style w:type="character" w:customStyle="1" w:styleId="WW8Num40z7">
    <w:name w:val="WW8Num40z7"/>
    <w:rsid w:val="0009096B"/>
  </w:style>
  <w:style w:type="character" w:customStyle="1" w:styleId="WW8Num40z8">
    <w:name w:val="WW8Num40z8"/>
    <w:rsid w:val="0009096B"/>
  </w:style>
  <w:style w:type="character" w:customStyle="1" w:styleId="WW8Num41z0">
    <w:name w:val="WW8Num41z0"/>
    <w:rsid w:val="0009096B"/>
    <w:rPr>
      <w:rFonts w:hint="default"/>
    </w:rPr>
  </w:style>
  <w:style w:type="character" w:customStyle="1" w:styleId="WW8Num41z1">
    <w:name w:val="WW8Num41z1"/>
    <w:rsid w:val="0009096B"/>
  </w:style>
  <w:style w:type="character" w:customStyle="1" w:styleId="WW8Num41z2">
    <w:name w:val="WW8Num41z2"/>
    <w:rsid w:val="0009096B"/>
  </w:style>
  <w:style w:type="character" w:customStyle="1" w:styleId="WW8Num41z3">
    <w:name w:val="WW8Num41z3"/>
    <w:rsid w:val="0009096B"/>
  </w:style>
  <w:style w:type="character" w:customStyle="1" w:styleId="WW8Num41z4">
    <w:name w:val="WW8Num41z4"/>
    <w:rsid w:val="0009096B"/>
  </w:style>
  <w:style w:type="character" w:customStyle="1" w:styleId="WW8Num41z5">
    <w:name w:val="WW8Num41z5"/>
    <w:rsid w:val="0009096B"/>
  </w:style>
  <w:style w:type="character" w:customStyle="1" w:styleId="WW8Num41z6">
    <w:name w:val="WW8Num41z6"/>
    <w:rsid w:val="0009096B"/>
  </w:style>
  <w:style w:type="character" w:customStyle="1" w:styleId="WW8Num41z7">
    <w:name w:val="WW8Num41z7"/>
    <w:rsid w:val="0009096B"/>
  </w:style>
  <w:style w:type="character" w:customStyle="1" w:styleId="WW8Num41z8">
    <w:name w:val="WW8Num41z8"/>
    <w:rsid w:val="0009096B"/>
  </w:style>
  <w:style w:type="character" w:customStyle="1" w:styleId="WW8Num42z0">
    <w:name w:val="WW8Num42z0"/>
    <w:rsid w:val="0009096B"/>
  </w:style>
  <w:style w:type="character" w:customStyle="1" w:styleId="WW8Num42z1">
    <w:name w:val="WW8Num42z1"/>
    <w:rsid w:val="0009096B"/>
  </w:style>
  <w:style w:type="character" w:customStyle="1" w:styleId="WW8Num42z2">
    <w:name w:val="WW8Num42z2"/>
    <w:rsid w:val="0009096B"/>
  </w:style>
  <w:style w:type="character" w:customStyle="1" w:styleId="WW8Num42z3">
    <w:name w:val="WW8Num42z3"/>
    <w:rsid w:val="0009096B"/>
  </w:style>
  <w:style w:type="character" w:customStyle="1" w:styleId="WW8Num42z4">
    <w:name w:val="WW8Num42z4"/>
    <w:rsid w:val="0009096B"/>
  </w:style>
  <w:style w:type="character" w:customStyle="1" w:styleId="WW8Num42z5">
    <w:name w:val="WW8Num42z5"/>
    <w:rsid w:val="0009096B"/>
  </w:style>
  <w:style w:type="character" w:customStyle="1" w:styleId="WW8Num42z6">
    <w:name w:val="WW8Num42z6"/>
    <w:rsid w:val="0009096B"/>
  </w:style>
  <w:style w:type="character" w:customStyle="1" w:styleId="WW8Num42z7">
    <w:name w:val="WW8Num42z7"/>
    <w:rsid w:val="0009096B"/>
  </w:style>
  <w:style w:type="character" w:customStyle="1" w:styleId="WW8Num42z8">
    <w:name w:val="WW8Num42z8"/>
    <w:rsid w:val="0009096B"/>
  </w:style>
  <w:style w:type="character" w:customStyle="1" w:styleId="WW8Num43z0">
    <w:name w:val="WW8Num43z0"/>
    <w:rsid w:val="0009096B"/>
  </w:style>
  <w:style w:type="character" w:customStyle="1" w:styleId="WW8Num43z1">
    <w:name w:val="WW8Num43z1"/>
    <w:rsid w:val="0009096B"/>
  </w:style>
  <w:style w:type="character" w:customStyle="1" w:styleId="WW8Num43z2">
    <w:name w:val="WW8Num43z2"/>
    <w:rsid w:val="0009096B"/>
  </w:style>
  <w:style w:type="character" w:customStyle="1" w:styleId="WW8Num43z3">
    <w:name w:val="WW8Num43z3"/>
    <w:rsid w:val="0009096B"/>
  </w:style>
  <w:style w:type="character" w:customStyle="1" w:styleId="WW8Num43z4">
    <w:name w:val="WW8Num43z4"/>
    <w:rsid w:val="0009096B"/>
  </w:style>
  <w:style w:type="character" w:customStyle="1" w:styleId="WW8Num43z5">
    <w:name w:val="WW8Num43z5"/>
    <w:rsid w:val="0009096B"/>
  </w:style>
  <w:style w:type="character" w:customStyle="1" w:styleId="WW8Num43z6">
    <w:name w:val="WW8Num43z6"/>
    <w:rsid w:val="0009096B"/>
  </w:style>
  <w:style w:type="character" w:customStyle="1" w:styleId="WW8Num43z7">
    <w:name w:val="WW8Num43z7"/>
    <w:rsid w:val="0009096B"/>
  </w:style>
  <w:style w:type="character" w:customStyle="1" w:styleId="WW8Num43z8">
    <w:name w:val="WW8Num43z8"/>
    <w:rsid w:val="0009096B"/>
  </w:style>
  <w:style w:type="character" w:customStyle="1" w:styleId="WW8Num44z0">
    <w:name w:val="WW8Num44z0"/>
    <w:rsid w:val="0009096B"/>
  </w:style>
  <w:style w:type="character" w:customStyle="1" w:styleId="WW8Num44z1">
    <w:name w:val="WW8Num44z1"/>
    <w:rsid w:val="0009096B"/>
  </w:style>
  <w:style w:type="character" w:customStyle="1" w:styleId="WW8Num44z2">
    <w:name w:val="WW8Num44z2"/>
    <w:rsid w:val="0009096B"/>
  </w:style>
  <w:style w:type="character" w:customStyle="1" w:styleId="WW8Num44z3">
    <w:name w:val="WW8Num44z3"/>
    <w:rsid w:val="0009096B"/>
  </w:style>
  <w:style w:type="character" w:customStyle="1" w:styleId="WW8Num44z4">
    <w:name w:val="WW8Num44z4"/>
    <w:rsid w:val="0009096B"/>
  </w:style>
  <w:style w:type="character" w:customStyle="1" w:styleId="WW8Num44z5">
    <w:name w:val="WW8Num44z5"/>
    <w:rsid w:val="0009096B"/>
  </w:style>
  <w:style w:type="character" w:customStyle="1" w:styleId="WW8Num44z6">
    <w:name w:val="WW8Num44z6"/>
    <w:rsid w:val="0009096B"/>
  </w:style>
  <w:style w:type="character" w:customStyle="1" w:styleId="WW8Num44z7">
    <w:name w:val="WW8Num44z7"/>
    <w:rsid w:val="0009096B"/>
  </w:style>
  <w:style w:type="character" w:customStyle="1" w:styleId="WW8Num44z8">
    <w:name w:val="WW8Num44z8"/>
    <w:rsid w:val="0009096B"/>
  </w:style>
  <w:style w:type="character" w:customStyle="1" w:styleId="WW8Num45z0">
    <w:name w:val="WW8Num45z0"/>
    <w:rsid w:val="0009096B"/>
    <w:rPr>
      <w:rFonts w:hint="default"/>
      <w:b/>
    </w:rPr>
  </w:style>
  <w:style w:type="character" w:customStyle="1" w:styleId="WW8Num45z1">
    <w:name w:val="WW8Num45z1"/>
    <w:rsid w:val="0009096B"/>
  </w:style>
  <w:style w:type="character" w:customStyle="1" w:styleId="WW8Num45z2">
    <w:name w:val="WW8Num45z2"/>
    <w:rsid w:val="0009096B"/>
  </w:style>
  <w:style w:type="character" w:customStyle="1" w:styleId="WW8Num45z3">
    <w:name w:val="WW8Num45z3"/>
    <w:rsid w:val="0009096B"/>
  </w:style>
  <w:style w:type="character" w:customStyle="1" w:styleId="WW8Num45z4">
    <w:name w:val="WW8Num45z4"/>
    <w:rsid w:val="0009096B"/>
  </w:style>
  <w:style w:type="character" w:customStyle="1" w:styleId="WW8Num45z5">
    <w:name w:val="WW8Num45z5"/>
    <w:rsid w:val="0009096B"/>
  </w:style>
  <w:style w:type="character" w:customStyle="1" w:styleId="WW8Num45z6">
    <w:name w:val="WW8Num45z6"/>
    <w:rsid w:val="0009096B"/>
  </w:style>
  <w:style w:type="character" w:customStyle="1" w:styleId="WW8Num45z7">
    <w:name w:val="WW8Num45z7"/>
    <w:rsid w:val="0009096B"/>
  </w:style>
  <w:style w:type="character" w:customStyle="1" w:styleId="WW8Num45z8">
    <w:name w:val="WW8Num45z8"/>
    <w:rsid w:val="0009096B"/>
  </w:style>
  <w:style w:type="character" w:customStyle="1" w:styleId="WW8Num46z0">
    <w:name w:val="WW8Num46z0"/>
    <w:rsid w:val="0009096B"/>
  </w:style>
  <w:style w:type="character" w:customStyle="1" w:styleId="WW8Num46z1">
    <w:name w:val="WW8Num46z1"/>
    <w:rsid w:val="0009096B"/>
  </w:style>
  <w:style w:type="character" w:customStyle="1" w:styleId="WW8Num46z2">
    <w:name w:val="WW8Num46z2"/>
    <w:rsid w:val="0009096B"/>
  </w:style>
  <w:style w:type="character" w:customStyle="1" w:styleId="WW8Num46z3">
    <w:name w:val="WW8Num46z3"/>
    <w:rsid w:val="0009096B"/>
  </w:style>
  <w:style w:type="character" w:customStyle="1" w:styleId="WW8Num46z4">
    <w:name w:val="WW8Num46z4"/>
    <w:rsid w:val="0009096B"/>
  </w:style>
  <w:style w:type="character" w:customStyle="1" w:styleId="WW8Num46z5">
    <w:name w:val="WW8Num46z5"/>
    <w:rsid w:val="0009096B"/>
  </w:style>
  <w:style w:type="character" w:customStyle="1" w:styleId="WW8Num46z6">
    <w:name w:val="WW8Num46z6"/>
    <w:rsid w:val="0009096B"/>
  </w:style>
  <w:style w:type="character" w:customStyle="1" w:styleId="WW8Num46z7">
    <w:name w:val="WW8Num46z7"/>
    <w:rsid w:val="0009096B"/>
  </w:style>
  <w:style w:type="character" w:customStyle="1" w:styleId="WW8Num46z8">
    <w:name w:val="WW8Num46z8"/>
    <w:rsid w:val="0009096B"/>
  </w:style>
  <w:style w:type="character" w:customStyle="1" w:styleId="WW8Num47z0">
    <w:name w:val="WW8Num47z0"/>
    <w:rsid w:val="0009096B"/>
    <w:rPr>
      <w:rFonts w:hint="default"/>
    </w:rPr>
  </w:style>
  <w:style w:type="character" w:customStyle="1" w:styleId="WW8Num47z1">
    <w:name w:val="WW8Num47z1"/>
    <w:rsid w:val="0009096B"/>
  </w:style>
  <w:style w:type="character" w:customStyle="1" w:styleId="WW8Num47z2">
    <w:name w:val="WW8Num47z2"/>
    <w:rsid w:val="0009096B"/>
  </w:style>
  <w:style w:type="character" w:customStyle="1" w:styleId="WW8Num47z3">
    <w:name w:val="WW8Num47z3"/>
    <w:rsid w:val="0009096B"/>
  </w:style>
  <w:style w:type="character" w:customStyle="1" w:styleId="WW8Num47z4">
    <w:name w:val="WW8Num47z4"/>
    <w:rsid w:val="0009096B"/>
  </w:style>
  <w:style w:type="character" w:customStyle="1" w:styleId="WW8Num47z5">
    <w:name w:val="WW8Num47z5"/>
    <w:rsid w:val="0009096B"/>
  </w:style>
  <w:style w:type="character" w:customStyle="1" w:styleId="WW8Num47z6">
    <w:name w:val="WW8Num47z6"/>
    <w:rsid w:val="0009096B"/>
  </w:style>
  <w:style w:type="character" w:customStyle="1" w:styleId="WW8Num47z7">
    <w:name w:val="WW8Num47z7"/>
    <w:rsid w:val="0009096B"/>
  </w:style>
  <w:style w:type="character" w:customStyle="1" w:styleId="WW8Num47z8">
    <w:name w:val="WW8Num47z8"/>
    <w:rsid w:val="0009096B"/>
  </w:style>
  <w:style w:type="character" w:customStyle="1" w:styleId="WW8Num48z0">
    <w:name w:val="WW8Num48z0"/>
    <w:rsid w:val="0009096B"/>
    <w:rPr>
      <w:rFonts w:hint="default"/>
    </w:rPr>
  </w:style>
  <w:style w:type="character" w:customStyle="1" w:styleId="WW8Num48z1">
    <w:name w:val="WW8Num48z1"/>
    <w:rsid w:val="0009096B"/>
  </w:style>
  <w:style w:type="character" w:customStyle="1" w:styleId="WW8Num48z2">
    <w:name w:val="WW8Num48z2"/>
    <w:rsid w:val="0009096B"/>
  </w:style>
  <w:style w:type="character" w:customStyle="1" w:styleId="WW8Num48z3">
    <w:name w:val="WW8Num48z3"/>
    <w:rsid w:val="0009096B"/>
  </w:style>
  <w:style w:type="character" w:customStyle="1" w:styleId="WW8Num48z4">
    <w:name w:val="WW8Num48z4"/>
    <w:rsid w:val="0009096B"/>
  </w:style>
  <w:style w:type="character" w:customStyle="1" w:styleId="WW8Num48z5">
    <w:name w:val="WW8Num48z5"/>
    <w:rsid w:val="0009096B"/>
  </w:style>
  <w:style w:type="character" w:customStyle="1" w:styleId="WW8Num48z6">
    <w:name w:val="WW8Num48z6"/>
    <w:rsid w:val="0009096B"/>
  </w:style>
  <w:style w:type="character" w:customStyle="1" w:styleId="WW8Num48z7">
    <w:name w:val="WW8Num48z7"/>
    <w:rsid w:val="0009096B"/>
  </w:style>
  <w:style w:type="character" w:customStyle="1" w:styleId="WW8Num48z8">
    <w:name w:val="WW8Num48z8"/>
    <w:rsid w:val="0009096B"/>
  </w:style>
  <w:style w:type="character" w:customStyle="1" w:styleId="WW8Num49z0">
    <w:name w:val="WW8Num49z0"/>
    <w:rsid w:val="0009096B"/>
    <w:rPr>
      <w:rFonts w:hint="default"/>
    </w:rPr>
  </w:style>
  <w:style w:type="character" w:customStyle="1" w:styleId="WW8Num49z1">
    <w:name w:val="WW8Num49z1"/>
    <w:rsid w:val="0009096B"/>
  </w:style>
  <w:style w:type="character" w:customStyle="1" w:styleId="WW8Num49z2">
    <w:name w:val="WW8Num49z2"/>
    <w:rsid w:val="0009096B"/>
  </w:style>
  <w:style w:type="character" w:customStyle="1" w:styleId="WW8Num49z3">
    <w:name w:val="WW8Num49z3"/>
    <w:rsid w:val="0009096B"/>
  </w:style>
  <w:style w:type="character" w:customStyle="1" w:styleId="WW8Num49z4">
    <w:name w:val="WW8Num49z4"/>
    <w:rsid w:val="0009096B"/>
  </w:style>
  <w:style w:type="character" w:customStyle="1" w:styleId="WW8Num49z5">
    <w:name w:val="WW8Num49z5"/>
    <w:rsid w:val="0009096B"/>
  </w:style>
  <w:style w:type="character" w:customStyle="1" w:styleId="WW8Num49z6">
    <w:name w:val="WW8Num49z6"/>
    <w:rsid w:val="0009096B"/>
  </w:style>
  <w:style w:type="character" w:customStyle="1" w:styleId="WW8Num49z7">
    <w:name w:val="WW8Num49z7"/>
    <w:rsid w:val="0009096B"/>
  </w:style>
  <w:style w:type="character" w:customStyle="1" w:styleId="WW8Num49z8">
    <w:name w:val="WW8Num49z8"/>
    <w:rsid w:val="0009096B"/>
  </w:style>
  <w:style w:type="character" w:customStyle="1" w:styleId="WW8Num50z0">
    <w:name w:val="WW8Num50z0"/>
    <w:rsid w:val="0009096B"/>
    <w:rPr>
      <w:rFonts w:hint="default"/>
      <w:b/>
    </w:rPr>
  </w:style>
  <w:style w:type="character" w:customStyle="1" w:styleId="WW8Num50z1">
    <w:name w:val="WW8Num50z1"/>
    <w:rsid w:val="0009096B"/>
  </w:style>
  <w:style w:type="character" w:customStyle="1" w:styleId="WW8Num50z2">
    <w:name w:val="WW8Num50z2"/>
    <w:rsid w:val="0009096B"/>
  </w:style>
  <w:style w:type="character" w:customStyle="1" w:styleId="WW8Num50z3">
    <w:name w:val="WW8Num50z3"/>
    <w:rsid w:val="0009096B"/>
  </w:style>
  <w:style w:type="character" w:customStyle="1" w:styleId="WW8Num50z4">
    <w:name w:val="WW8Num50z4"/>
    <w:rsid w:val="0009096B"/>
  </w:style>
  <w:style w:type="character" w:customStyle="1" w:styleId="WW8Num50z5">
    <w:name w:val="WW8Num50z5"/>
    <w:rsid w:val="0009096B"/>
  </w:style>
  <w:style w:type="character" w:customStyle="1" w:styleId="WW8Num50z6">
    <w:name w:val="WW8Num50z6"/>
    <w:rsid w:val="0009096B"/>
  </w:style>
  <w:style w:type="character" w:customStyle="1" w:styleId="WW8Num50z7">
    <w:name w:val="WW8Num50z7"/>
    <w:rsid w:val="0009096B"/>
  </w:style>
  <w:style w:type="character" w:customStyle="1" w:styleId="WW8Num50z8">
    <w:name w:val="WW8Num50z8"/>
    <w:rsid w:val="0009096B"/>
  </w:style>
  <w:style w:type="character" w:customStyle="1" w:styleId="WW8Num51z0">
    <w:name w:val="WW8Num51z0"/>
    <w:rsid w:val="0009096B"/>
    <w:rPr>
      <w:i/>
      <w:sz w:val="20"/>
      <w:szCs w:val="24"/>
    </w:rPr>
  </w:style>
  <w:style w:type="character" w:customStyle="1" w:styleId="WW8Num51z1">
    <w:name w:val="WW8Num51z1"/>
    <w:rsid w:val="0009096B"/>
  </w:style>
  <w:style w:type="character" w:customStyle="1" w:styleId="WW8Num51z2">
    <w:name w:val="WW8Num51z2"/>
    <w:rsid w:val="0009096B"/>
  </w:style>
  <w:style w:type="character" w:customStyle="1" w:styleId="WW8Num51z3">
    <w:name w:val="WW8Num51z3"/>
    <w:rsid w:val="0009096B"/>
  </w:style>
  <w:style w:type="character" w:customStyle="1" w:styleId="WW8Num51z4">
    <w:name w:val="WW8Num51z4"/>
    <w:rsid w:val="0009096B"/>
  </w:style>
  <w:style w:type="character" w:customStyle="1" w:styleId="WW8Num51z5">
    <w:name w:val="WW8Num51z5"/>
    <w:rsid w:val="0009096B"/>
  </w:style>
  <w:style w:type="character" w:customStyle="1" w:styleId="WW8Num51z6">
    <w:name w:val="WW8Num51z6"/>
    <w:rsid w:val="0009096B"/>
  </w:style>
  <w:style w:type="character" w:customStyle="1" w:styleId="WW8Num51z7">
    <w:name w:val="WW8Num51z7"/>
    <w:rsid w:val="0009096B"/>
  </w:style>
  <w:style w:type="character" w:customStyle="1" w:styleId="WW8Num51z8">
    <w:name w:val="WW8Num51z8"/>
    <w:rsid w:val="0009096B"/>
  </w:style>
  <w:style w:type="character" w:customStyle="1" w:styleId="Domylnaczcionkaakapitu2">
    <w:name w:val="Domyślna czcionka akapitu2"/>
    <w:rsid w:val="0009096B"/>
  </w:style>
  <w:style w:type="character" w:styleId="Numerstrony">
    <w:name w:val="page number"/>
    <w:basedOn w:val="Domylnaczcionkaakapitu2"/>
    <w:rsid w:val="0009096B"/>
  </w:style>
  <w:style w:type="character" w:styleId="Hipercze">
    <w:name w:val="Hyperlink"/>
    <w:uiPriority w:val="99"/>
    <w:rsid w:val="0009096B"/>
    <w:rPr>
      <w:color w:val="0000FF"/>
      <w:u w:val="single"/>
    </w:rPr>
  </w:style>
  <w:style w:type="character" w:customStyle="1" w:styleId="Nagwek7Znak">
    <w:name w:val="Nagłówek 7 Znak"/>
    <w:rsid w:val="0009096B"/>
    <w:rPr>
      <w:sz w:val="24"/>
      <w:szCs w:val="24"/>
    </w:rPr>
  </w:style>
  <w:style w:type="character" w:customStyle="1" w:styleId="Nagwek3Znak">
    <w:name w:val="Nagłówek 3 Znak"/>
    <w:rsid w:val="0009096B"/>
    <w:rPr>
      <w:b/>
      <w:sz w:val="24"/>
    </w:rPr>
  </w:style>
  <w:style w:type="character" w:customStyle="1" w:styleId="NagwekZnak">
    <w:name w:val="Nagłówek Znak"/>
    <w:uiPriority w:val="99"/>
    <w:rsid w:val="0009096B"/>
    <w:rPr>
      <w:sz w:val="24"/>
    </w:rPr>
  </w:style>
  <w:style w:type="character" w:customStyle="1" w:styleId="StopkaZnak">
    <w:name w:val="Stopka Znak"/>
    <w:uiPriority w:val="99"/>
    <w:rsid w:val="0009096B"/>
    <w:rPr>
      <w:sz w:val="24"/>
    </w:rPr>
  </w:style>
  <w:style w:type="character" w:customStyle="1" w:styleId="TekstpodstawowywcityZnak">
    <w:name w:val="Tekst podstawowy wcięty Znak"/>
    <w:rsid w:val="0009096B"/>
    <w:rPr>
      <w:sz w:val="24"/>
    </w:rPr>
  </w:style>
  <w:style w:type="character" w:customStyle="1" w:styleId="TekstprzypisukocowegoZnak">
    <w:name w:val="Tekst przypisu końcowego Znak"/>
    <w:basedOn w:val="Domylnaczcionkaakapitu2"/>
    <w:rsid w:val="0009096B"/>
  </w:style>
  <w:style w:type="character" w:customStyle="1" w:styleId="Znakiprzypiswkocowych">
    <w:name w:val="Znaki przypisów końcowych"/>
    <w:rsid w:val="0009096B"/>
    <w:rPr>
      <w:vertAlign w:val="superscript"/>
    </w:rPr>
  </w:style>
  <w:style w:type="character" w:customStyle="1" w:styleId="TekstpodstawowyZnak">
    <w:name w:val="Tekst podstawowy Znak"/>
    <w:rsid w:val="0009096B"/>
    <w:rPr>
      <w:b/>
      <w:sz w:val="24"/>
    </w:rPr>
  </w:style>
  <w:style w:type="character" w:customStyle="1" w:styleId="FontStyle54">
    <w:name w:val="Font Style54"/>
    <w:rsid w:val="0009096B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  <w:rsid w:val="0009096B"/>
  </w:style>
  <w:style w:type="character" w:styleId="Uwydatnienie">
    <w:name w:val="Emphasis"/>
    <w:qFormat/>
    <w:rsid w:val="0009096B"/>
    <w:rPr>
      <w:i/>
      <w:iCs/>
    </w:rPr>
  </w:style>
  <w:style w:type="paragraph" w:customStyle="1" w:styleId="Nagwek10">
    <w:name w:val="Nagłówek1"/>
    <w:basedOn w:val="Normalny"/>
    <w:next w:val="Tekstpodstawowy"/>
    <w:rsid w:val="0009096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09096B"/>
    <w:rPr>
      <w:b/>
    </w:rPr>
  </w:style>
  <w:style w:type="paragraph" w:styleId="Lista">
    <w:name w:val="List"/>
    <w:basedOn w:val="Tekstpodstawowy"/>
    <w:rsid w:val="0009096B"/>
    <w:rPr>
      <w:rFonts w:cs="Arial"/>
    </w:rPr>
  </w:style>
  <w:style w:type="paragraph" w:styleId="Legenda">
    <w:name w:val="caption"/>
    <w:basedOn w:val="Normalny"/>
    <w:qFormat/>
    <w:rsid w:val="0009096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rsid w:val="0009096B"/>
    <w:pPr>
      <w:suppressLineNumbers/>
    </w:pPr>
    <w:rPr>
      <w:rFonts w:cs="Arial"/>
    </w:rPr>
  </w:style>
  <w:style w:type="paragraph" w:styleId="Tekstpodstawowywcity">
    <w:name w:val="Body Text Indent"/>
    <w:basedOn w:val="Normalny"/>
    <w:rsid w:val="0009096B"/>
    <w:pPr>
      <w:ind w:left="360"/>
      <w:jc w:val="both"/>
    </w:pPr>
  </w:style>
  <w:style w:type="paragraph" w:customStyle="1" w:styleId="Tekstpodstawowywcity21">
    <w:name w:val="Tekst podstawowy wcięty 21"/>
    <w:basedOn w:val="Normalny"/>
    <w:rsid w:val="0009096B"/>
    <w:pPr>
      <w:ind w:left="360"/>
    </w:pPr>
  </w:style>
  <w:style w:type="paragraph" w:customStyle="1" w:styleId="Tekstpodstawowywcity31">
    <w:name w:val="Tekst podstawowy wcięty 31"/>
    <w:basedOn w:val="Normalny"/>
    <w:rsid w:val="0009096B"/>
    <w:pPr>
      <w:ind w:left="360"/>
    </w:pPr>
    <w:rPr>
      <w:b/>
    </w:rPr>
  </w:style>
  <w:style w:type="paragraph" w:styleId="Tekstdymka">
    <w:name w:val="Balloon Text"/>
    <w:basedOn w:val="Normalny"/>
    <w:rsid w:val="0009096B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rsid w:val="0009096B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,paragraf,Akapit z listą5,BulletC,Obiekt,List Paragraph1,List Paragraph,RR PGE Akapit z listą,Styl 1,Citation List,본문(내용),List Paragraph (numbered (a)),Colorful List - Accent 11"/>
    <w:basedOn w:val="Normalny"/>
    <w:link w:val="AkapitzlistZnak"/>
    <w:uiPriority w:val="34"/>
    <w:qFormat/>
    <w:rsid w:val="0009096B"/>
    <w:pPr>
      <w:ind w:left="708"/>
    </w:pPr>
  </w:style>
  <w:style w:type="paragraph" w:customStyle="1" w:styleId="Tekstpodstawowy31">
    <w:name w:val="Tekst podstawowy 31"/>
    <w:basedOn w:val="Normalny"/>
    <w:rsid w:val="0009096B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rsid w:val="0009096B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rsid w:val="0009096B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rsid w:val="0009096B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rsid w:val="0009096B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9096B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rsid w:val="0009096B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rsid w:val="0009096B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rsid w:val="0009096B"/>
    <w:pPr>
      <w:ind w:left="720"/>
    </w:pPr>
  </w:style>
  <w:style w:type="paragraph" w:customStyle="1" w:styleId="Tekstpodstawowy22">
    <w:name w:val="Tekst podstawowy 22"/>
    <w:basedOn w:val="Normalny"/>
    <w:rsid w:val="0009096B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rsid w:val="0009096B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rsid w:val="0009096B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09096B"/>
    <w:pPr>
      <w:suppressLineNumbers/>
    </w:pPr>
  </w:style>
  <w:style w:type="paragraph" w:customStyle="1" w:styleId="Nagwektabeli">
    <w:name w:val="Nagłówek tabeli"/>
    <w:basedOn w:val="Zawartotabeli"/>
    <w:rsid w:val="0009096B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,paragraf Znak,Akapit z listą5 Znak,BulletC Znak,Obiekt Znak,List Paragraph1 Znak,List Paragraph Znak,RR PGE Akapit z listą Znak,Styl 1 Znak"/>
    <w:link w:val="Akapitzlist"/>
    <w:uiPriority w:val="34"/>
    <w:qFormat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ny"/>
    <w:rsid w:val="00347042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347042"/>
    <w:pPr>
      <w:numPr>
        <w:numId w:val="1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347042"/>
    <w:pPr>
      <w:numPr>
        <w:ilvl w:val="1"/>
        <w:numId w:val="1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347042"/>
    <w:pPr>
      <w:numPr>
        <w:ilvl w:val="2"/>
        <w:numId w:val="1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347042"/>
    <w:pPr>
      <w:numPr>
        <w:ilvl w:val="3"/>
        <w:numId w:val="1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character" w:styleId="Pogrubienie">
    <w:name w:val="Strong"/>
    <w:basedOn w:val="Domylnaczcionkaakapitu"/>
    <w:uiPriority w:val="22"/>
    <w:qFormat/>
    <w:rsid w:val="00EC1F74"/>
    <w:rPr>
      <w:b/>
      <w:bCs/>
    </w:rPr>
  </w:style>
  <w:style w:type="paragraph" w:customStyle="1" w:styleId="pkt">
    <w:name w:val="pkt"/>
    <w:basedOn w:val="Normalny"/>
    <w:qFormat/>
    <w:rsid w:val="00EC1F74"/>
    <w:pPr>
      <w:suppressAutoHyphens w:val="0"/>
      <w:spacing w:before="60" w:after="60"/>
      <w:ind w:left="851" w:hanging="295"/>
      <w:jc w:val="both"/>
    </w:pPr>
    <w:rPr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E63AF-E21A-44DE-B97A-C8458E172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Antoni Kowalewski (RZGW Warszawa)</cp:lastModifiedBy>
  <cp:revision>8</cp:revision>
  <cp:lastPrinted>2023-11-02T11:06:00Z</cp:lastPrinted>
  <dcterms:created xsi:type="dcterms:W3CDTF">2026-03-05T07:05:00Z</dcterms:created>
  <dcterms:modified xsi:type="dcterms:W3CDTF">2026-04-15T05:56:00Z</dcterms:modified>
</cp:coreProperties>
</file>